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BCB" w:rsidRDefault="00F83538" w:rsidP="00F83538">
      <w:pPr>
        <w:autoSpaceDE w:val="0"/>
        <w:autoSpaceDN w:val="0"/>
        <w:adjustRightInd w:val="0"/>
        <w:ind w:left="5387"/>
        <w:outlineLvl w:val="0"/>
        <w:rPr>
          <w:sz w:val="28"/>
          <w:szCs w:val="28"/>
        </w:rPr>
      </w:pPr>
      <w:r w:rsidRPr="00B761ED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</w:t>
      </w:r>
      <w:r w:rsidR="001B74CD">
        <w:rPr>
          <w:sz w:val="28"/>
          <w:szCs w:val="28"/>
        </w:rPr>
        <w:t>8</w:t>
      </w:r>
    </w:p>
    <w:p w:rsidR="00AB1BCB" w:rsidRDefault="00F83538" w:rsidP="00F83538">
      <w:pPr>
        <w:autoSpaceDE w:val="0"/>
        <w:autoSpaceDN w:val="0"/>
        <w:adjustRightInd w:val="0"/>
        <w:ind w:left="5387"/>
        <w:outlineLvl w:val="0"/>
        <w:rPr>
          <w:sz w:val="28"/>
          <w:szCs w:val="28"/>
        </w:rPr>
      </w:pPr>
      <w:r w:rsidRPr="00B761ED">
        <w:rPr>
          <w:sz w:val="28"/>
          <w:szCs w:val="28"/>
        </w:rPr>
        <w:t xml:space="preserve">к </w:t>
      </w:r>
      <w:r>
        <w:rPr>
          <w:sz w:val="28"/>
          <w:szCs w:val="28"/>
        </w:rPr>
        <w:t>муниципальной</w:t>
      </w:r>
      <w:r w:rsidRPr="00B761ED">
        <w:rPr>
          <w:sz w:val="28"/>
          <w:szCs w:val="28"/>
        </w:rPr>
        <w:t xml:space="preserve"> программе «</w:t>
      </w:r>
      <w:r>
        <w:rPr>
          <w:sz w:val="28"/>
          <w:szCs w:val="28"/>
        </w:rPr>
        <w:t>Городское хозяйство</w:t>
      </w:r>
      <w:r w:rsidRPr="00B761ED">
        <w:rPr>
          <w:sz w:val="28"/>
          <w:szCs w:val="28"/>
        </w:rPr>
        <w:t>»</w:t>
      </w:r>
    </w:p>
    <w:p w:rsidR="00F83538" w:rsidRDefault="00F83538" w:rsidP="00F83538">
      <w:pPr>
        <w:autoSpaceDE w:val="0"/>
        <w:autoSpaceDN w:val="0"/>
        <w:adjustRightInd w:val="0"/>
        <w:ind w:left="6900"/>
        <w:jc w:val="center"/>
        <w:outlineLvl w:val="1"/>
      </w:pPr>
    </w:p>
    <w:p w:rsidR="00F83538" w:rsidRDefault="00F83538" w:rsidP="00F83538">
      <w:pPr>
        <w:autoSpaceDE w:val="0"/>
        <w:autoSpaceDN w:val="0"/>
        <w:adjustRightInd w:val="0"/>
        <w:ind w:left="6900"/>
        <w:jc w:val="center"/>
        <w:outlineLvl w:val="1"/>
      </w:pPr>
    </w:p>
    <w:p w:rsidR="00F259F3" w:rsidRDefault="00F259F3" w:rsidP="002A4F28">
      <w:pPr>
        <w:autoSpaceDE w:val="0"/>
        <w:autoSpaceDN w:val="0"/>
        <w:adjustRightInd w:val="0"/>
        <w:spacing w:line="276" w:lineRule="auto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Отдельное мероприятие </w:t>
      </w:r>
      <w:r w:rsidR="001B74CD">
        <w:rPr>
          <w:sz w:val="28"/>
          <w:szCs w:val="28"/>
        </w:rPr>
        <w:t>1</w:t>
      </w:r>
    </w:p>
    <w:p w:rsidR="00F259F3" w:rsidRDefault="00F259F3" w:rsidP="002A4F28">
      <w:pPr>
        <w:autoSpaceDE w:val="0"/>
        <w:autoSpaceDN w:val="0"/>
        <w:adjustRightInd w:val="0"/>
        <w:spacing w:line="276" w:lineRule="auto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муниципальной программы города Канска</w:t>
      </w:r>
    </w:p>
    <w:p w:rsidR="00F83538" w:rsidRDefault="00F83538" w:rsidP="002A4F28">
      <w:pPr>
        <w:autoSpaceDE w:val="0"/>
        <w:autoSpaceDN w:val="0"/>
        <w:adjustRightInd w:val="0"/>
        <w:spacing w:line="276" w:lineRule="auto"/>
        <w:jc w:val="center"/>
        <w:outlineLvl w:val="1"/>
        <w:rPr>
          <w:b/>
          <w:sz w:val="28"/>
          <w:szCs w:val="28"/>
        </w:rPr>
      </w:pPr>
      <w:r w:rsidRPr="00C7513B">
        <w:rPr>
          <w:b/>
          <w:sz w:val="28"/>
          <w:szCs w:val="28"/>
        </w:rPr>
        <w:t>«</w:t>
      </w:r>
      <w:r w:rsidR="001B74CD">
        <w:rPr>
          <w:b/>
          <w:sz w:val="28"/>
          <w:szCs w:val="28"/>
        </w:rPr>
        <w:t>Выполнение отдельных государственных полномочий по организации проведения мероприятий по отлову и содержанию безнадзорных животных</w:t>
      </w:r>
      <w:r w:rsidRPr="00C7513B">
        <w:rPr>
          <w:b/>
          <w:sz w:val="28"/>
          <w:szCs w:val="28"/>
        </w:rPr>
        <w:t xml:space="preserve">» </w:t>
      </w:r>
    </w:p>
    <w:p w:rsidR="00832379" w:rsidRPr="00C7513B" w:rsidRDefault="00832379" w:rsidP="00F259F3">
      <w:pPr>
        <w:autoSpaceDE w:val="0"/>
        <w:autoSpaceDN w:val="0"/>
        <w:adjustRightInd w:val="0"/>
        <w:spacing w:line="276" w:lineRule="auto"/>
        <w:jc w:val="center"/>
        <w:outlineLvl w:val="1"/>
        <w:rPr>
          <w:b/>
          <w:sz w:val="28"/>
          <w:szCs w:val="28"/>
        </w:rPr>
      </w:pPr>
    </w:p>
    <w:p w:rsidR="00F259F3" w:rsidRPr="00797977" w:rsidRDefault="00832379" w:rsidP="00F259F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832379">
        <w:rPr>
          <w:sz w:val="28"/>
        </w:rPr>
        <w:t>1.</w:t>
      </w:r>
      <w:r w:rsidR="00F259F3" w:rsidRPr="00F259F3">
        <w:rPr>
          <w:sz w:val="28"/>
          <w:szCs w:val="28"/>
        </w:rPr>
        <w:t xml:space="preserve"> </w:t>
      </w:r>
      <w:r w:rsidR="00F259F3">
        <w:rPr>
          <w:sz w:val="28"/>
          <w:szCs w:val="28"/>
        </w:rPr>
        <w:t xml:space="preserve">Информация об отдельном мероприятии </w:t>
      </w:r>
      <w:r w:rsidR="001B74CD">
        <w:rPr>
          <w:sz w:val="28"/>
          <w:szCs w:val="28"/>
        </w:rPr>
        <w:t>1</w:t>
      </w:r>
      <w:r w:rsidR="007609A2">
        <w:rPr>
          <w:sz w:val="28"/>
          <w:szCs w:val="28"/>
        </w:rPr>
        <w:t xml:space="preserve"> </w:t>
      </w:r>
      <w:r w:rsidR="00F259F3">
        <w:rPr>
          <w:sz w:val="28"/>
          <w:szCs w:val="28"/>
        </w:rPr>
        <w:t>муниципальной программы города Канска</w:t>
      </w:r>
    </w:p>
    <w:p w:rsidR="00832379" w:rsidRPr="00832379" w:rsidRDefault="00832379" w:rsidP="002A4F28">
      <w:pPr>
        <w:ind w:firstLine="709"/>
        <w:jc w:val="center"/>
        <w:rPr>
          <w:sz w:val="28"/>
        </w:rPr>
      </w:pPr>
      <w:r w:rsidRPr="00832379">
        <w:rPr>
          <w:sz w:val="28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087"/>
      </w:tblGrid>
      <w:tr w:rsidR="00A674FA" w:rsidRPr="003E3BC7" w:rsidTr="00ED5989">
        <w:trPr>
          <w:trHeight w:val="999"/>
        </w:trPr>
        <w:tc>
          <w:tcPr>
            <w:tcW w:w="2660" w:type="dxa"/>
            <w:vAlign w:val="center"/>
          </w:tcPr>
          <w:p w:rsidR="00A674FA" w:rsidRPr="00F83538" w:rsidRDefault="00A674FA" w:rsidP="00F259F3">
            <w:pPr>
              <w:rPr>
                <w:b/>
                <w:szCs w:val="28"/>
              </w:rPr>
            </w:pPr>
            <w:r w:rsidRPr="000F46E4">
              <w:rPr>
                <w:sz w:val="28"/>
                <w:szCs w:val="28"/>
              </w:rPr>
              <w:t xml:space="preserve">Наименование </w:t>
            </w:r>
            <w:r w:rsidR="00F259F3"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7087" w:type="dxa"/>
            <w:vAlign w:val="center"/>
          </w:tcPr>
          <w:p w:rsidR="008A62C3" w:rsidRPr="008A62C3" w:rsidRDefault="008A62C3" w:rsidP="008A62C3">
            <w:pPr>
              <w:autoSpaceDE w:val="0"/>
              <w:jc w:val="both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</w:t>
            </w:r>
            <w:r w:rsidR="001B74CD" w:rsidRPr="001B74CD">
              <w:rPr>
                <w:sz w:val="28"/>
                <w:szCs w:val="28"/>
              </w:rPr>
              <w:t>Выполнение отдельных государственных полномочий по организации проведения мероприятий по отлову и содержанию безнадзорных животных</w:t>
            </w:r>
            <w:r>
              <w:rPr>
                <w:sz w:val="28"/>
                <w:szCs w:val="28"/>
                <w:lang w:eastAsia="zh-CN"/>
              </w:rPr>
              <w:t>»</w:t>
            </w:r>
          </w:p>
          <w:p w:rsidR="00A674FA" w:rsidRPr="00AB1BCB" w:rsidRDefault="00A674FA" w:rsidP="00AB1BCB">
            <w:pPr>
              <w:autoSpaceDE w:val="0"/>
              <w:spacing w:line="480" w:lineRule="auto"/>
              <w:rPr>
                <w:sz w:val="28"/>
                <w:szCs w:val="28"/>
                <w:lang w:eastAsia="zh-CN"/>
              </w:rPr>
            </w:pPr>
          </w:p>
        </w:tc>
      </w:tr>
      <w:tr w:rsidR="00A674FA" w:rsidRPr="003E3BC7" w:rsidTr="00EC0C0A">
        <w:trPr>
          <w:trHeight w:val="2263"/>
        </w:trPr>
        <w:tc>
          <w:tcPr>
            <w:tcW w:w="2660" w:type="dxa"/>
            <w:vAlign w:val="center"/>
          </w:tcPr>
          <w:p w:rsidR="00EC0C0A" w:rsidRPr="003E3BC7" w:rsidRDefault="00672A94" w:rsidP="00F259F3">
            <w:pPr>
              <w:jc w:val="both"/>
              <w:rPr>
                <w:sz w:val="28"/>
                <w:szCs w:val="28"/>
              </w:rPr>
            </w:pPr>
            <w:r w:rsidRPr="00044753">
              <w:rPr>
                <w:sz w:val="28"/>
                <w:szCs w:val="28"/>
              </w:rPr>
              <w:t xml:space="preserve">Наименование </w:t>
            </w:r>
            <w:r w:rsidR="00982A2F" w:rsidRPr="00044753">
              <w:rPr>
                <w:sz w:val="28"/>
                <w:szCs w:val="28"/>
              </w:rPr>
              <w:t xml:space="preserve">муниципальной </w:t>
            </w:r>
            <w:r w:rsidRPr="00044753">
              <w:rPr>
                <w:sz w:val="28"/>
                <w:szCs w:val="28"/>
              </w:rPr>
              <w:t>программы</w:t>
            </w:r>
            <w:r w:rsidR="009D6886" w:rsidRPr="00044753">
              <w:rPr>
                <w:sz w:val="28"/>
                <w:szCs w:val="28"/>
              </w:rPr>
              <w:t xml:space="preserve"> города Канска</w:t>
            </w:r>
            <w:r w:rsidR="00EC0C0A" w:rsidRPr="00044753">
              <w:rPr>
                <w:sz w:val="28"/>
                <w:szCs w:val="28"/>
              </w:rPr>
              <w:t xml:space="preserve">, в рамках которой реализуется </w:t>
            </w:r>
            <w:r w:rsidR="00F259F3"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7087" w:type="dxa"/>
          </w:tcPr>
          <w:p w:rsidR="009944D1" w:rsidRPr="008A62C3" w:rsidRDefault="00982A2F" w:rsidP="009944D1">
            <w:pPr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C52454">
              <w:rPr>
                <w:sz w:val="28"/>
                <w:szCs w:val="28"/>
                <w:lang w:eastAsia="ru-RU"/>
              </w:rPr>
              <w:t xml:space="preserve">Муниципальная программа города Канска </w:t>
            </w:r>
            <w:r w:rsidR="009944D1">
              <w:rPr>
                <w:sz w:val="28"/>
                <w:szCs w:val="28"/>
                <w:lang w:eastAsia="zh-CN"/>
              </w:rPr>
              <w:t>«</w:t>
            </w:r>
            <w:r w:rsidR="00000CF6" w:rsidRPr="00AB1BCB">
              <w:rPr>
                <w:sz w:val="28"/>
                <w:szCs w:val="28"/>
                <w:lang w:eastAsia="zh-CN"/>
              </w:rPr>
              <w:t>Городское хозяйство</w:t>
            </w:r>
            <w:r w:rsidR="009944D1">
              <w:rPr>
                <w:sz w:val="28"/>
                <w:szCs w:val="28"/>
                <w:lang w:eastAsia="zh-CN"/>
              </w:rPr>
              <w:t xml:space="preserve">» </w:t>
            </w:r>
          </w:p>
          <w:p w:rsidR="00A674FA" w:rsidRPr="00AB1BCB" w:rsidRDefault="00A674FA" w:rsidP="00AB1BCB">
            <w:pPr>
              <w:autoSpaceDE w:val="0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7609A2" w:rsidRPr="007609A2" w:rsidTr="007609A2">
        <w:trPr>
          <w:trHeight w:val="942"/>
        </w:trPr>
        <w:tc>
          <w:tcPr>
            <w:tcW w:w="2660" w:type="dxa"/>
          </w:tcPr>
          <w:p w:rsidR="007609A2" w:rsidRPr="007609A2" w:rsidRDefault="007609A2" w:rsidP="002939D9">
            <w:pPr>
              <w:rPr>
                <w:sz w:val="28"/>
                <w:szCs w:val="28"/>
              </w:rPr>
            </w:pPr>
            <w:r w:rsidRPr="007609A2">
              <w:rPr>
                <w:sz w:val="28"/>
                <w:szCs w:val="28"/>
              </w:rPr>
              <w:t>Сроки реализации отдельного мероприятия</w:t>
            </w:r>
          </w:p>
        </w:tc>
        <w:tc>
          <w:tcPr>
            <w:tcW w:w="7087" w:type="dxa"/>
          </w:tcPr>
          <w:p w:rsidR="007609A2" w:rsidRPr="007609A2" w:rsidRDefault="00E62760" w:rsidP="009022BB">
            <w:pPr>
              <w:rPr>
                <w:sz w:val="28"/>
                <w:szCs w:val="28"/>
              </w:rPr>
            </w:pPr>
            <w:r w:rsidRPr="00936F02">
              <w:rPr>
                <w:sz w:val="28"/>
                <w:szCs w:val="28"/>
              </w:rPr>
              <w:t>201</w:t>
            </w:r>
            <w:r w:rsidR="009022BB" w:rsidRPr="00936F02">
              <w:rPr>
                <w:sz w:val="28"/>
                <w:szCs w:val="28"/>
              </w:rPr>
              <w:t>7</w:t>
            </w:r>
            <w:r w:rsidRPr="00936F02">
              <w:rPr>
                <w:sz w:val="28"/>
                <w:szCs w:val="28"/>
              </w:rPr>
              <w:t xml:space="preserve"> – 2020</w:t>
            </w:r>
            <w:r w:rsidR="007609A2" w:rsidRPr="00936F02">
              <w:rPr>
                <w:sz w:val="28"/>
                <w:szCs w:val="28"/>
              </w:rPr>
              <w:t xml:space="preserve"> годы.</w:t>
            </w:r>
          </w:p>
        </w:tc>
      </w:tr>
      <w:tr w:rsidR="007609A2" w:rsidRPr="007609A2" w:rsidTr="007609A2">
        <w:trPr>
          <w:trHeight w:val="942"/>
        </w:trPr>
        <w:tc>
          <w:tcPr>
            <w:tcW w:w="2660" w:type="dxa"/>
          </w:tcPr>
          <w:p w:rsidR="007609A2" w:rsidRPr="007609A2" w:rsidRDefault="007609A2" w:rsidP="00BB00FF">
            <w:pPr>
              <w:rPr>
                <w:sz w:val="28"/>
                <w:szCs w:val="28"/>
              </w:rPr>
            </w:pPr>
            <w:r w:rsidRPr="007609A2">
              <w:rPr>
                <w:sz w:val="28"/>
                <w:szCs w:val="28"/>
              </w:rPr>
              <w:t>Цель реализации отдельного мероприятия</w:t>
            </w:r>
          </w:p>
        </w:tc>
        <w:tc>
          <w:tcPr>
            <w:tcW w:w="7087" w:type="dxa"/>
          </w:tcPr>
          <w:p w:rsidR="007609A2" w:rsidRPr="007609A2" w:rsidRDefault="007609A2" w:rsidP="001B74CD">
            <w:pPr>
              <w:rPr>
                <w:sz w:val="28"/>
                <w:szCs w:val="28"/>
              </w:rPr>
            </w:pPr>
            <w:r w:rsidRPr="007609A2">
              <w:rPr>
                <w:sz w:val="28"/>
                <w:szCs w:val="28"/>
              </w:rPr>
              <w:t xml:space="preserve">Цель: </w:t>
            </w:r>
            <w:r w:rsidR="001B74CD">
              <w:rPr>
                <w:sz w:val="28"/>
                <w:szCs w:val="28"/>
              </w:rPr>
              <w:t>Сокращение численности безнадзорных животных до экологически безопасного и социально-приемлемого уровня.</w:t>
            </w:r>
          </w:p>
        </w:tc>
      </w:tr>
      <w:tr w:rsidR="00AB1BCB" w:rsidRPr="003E3BC7">
        <w:trPr>
          <w:trHeight w:val="640"/>
        </w:trPr>
        <w:tc>
          <w:tcPr>
            <w:tcW w:w="2660" w:type="dxa"/>
            <w:shd w:val="clear" w:color="auto" w:fill="auto"/>
          </w:tcPr>
          <w:p w:rsidR="00AB1BCB" w:rsidRPr="000312B3" w:rsidRDefault="00F259F3" w:rsidP="009D6886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главного распорядителя бюджетных средств, ответственного за реализацию отдельного мероприятия</w:t>
            </w:r>
          </w:p>
        </w:tc>
        <w:tc>
          <w:tcPr>
            <w:tcW w:w="7087" w:type="dxa"/>
          </w:tcPr>
          <w:p w:rsidR="00A66854" w:rsidRPr="00AB1BCB" w:rsidRDefault="00FE0B35" w:rsidP="00AB1BCB">
            <w:pPr>
              <w:autoSpaceDE w:val="0"/>
              <w:jc w:val="both"/>
              <w:rPr>
                <w:rFonts w:eastAsia="Calibri"/>
                <w:sz w:val="28"/>
                <w:szCs w:val="28"/>
                <w:lang w:eastAsia="zh-CN"/>
              </w:rPr>
            </w:pPr>
            <w:r w:rsidRPr="00FE0B35">
              <w:rPr>
                <w:rFonts w:eastAsia="Calibri"/>
                <w:sz w:val="28"/>
                <w:szCs w:val="28"/>
                <w:lang w:eastAsia="zh-CN"/>
              </w:rPr>
              <w:t>Мун</w:t>
            </w:r>
            <w:r w:rsidR="006B5A79">
              <w:rPr>
                <w:rFonts w:eastAsia="Calibri"/>
                <w:sz w:val="28"/>
                <w:szCs w:val="28"/>
                <w:lang w:eastAsia="zh-CN"/>
              </w:rPr>
              <w:t>иципальное казенное учреждение «</w:t>
            </w:r>
            <w:r w:rsidRPr="00FE0B35">
              <w:rPr>
                <w:rFonts w:eastAsia="Calibri"/>
                <w:sz w:val="28"/>
                <w:szCs w:val="28"/>
                <w:lang w:eastAsia="zh-CN"/>
              </w:rPr>
              <w:t>Управление строительства и жилищно-коммунального хозяйс</w:t>
            </w:r>
            <w:r w:rsidR="006B5A79">
              <w:rPr>
                <w:rFonts w:eastAsia="Calibri"/>
                <w:sz w:val="28"/>
                <w:szCs w:val="28"/>
                <w:lang w:eastAsia="zh-CN"/>
              </w:rPr>
              <w:t>тва администрации города Канска»</w:t>
            </w:r>
            <w:r w:rsidRPr="00FE0B35">
              <w:rPr>
                <w:rFonts w:eastAsia="Calibri"/>
                <w:sz w:val="28"/>
                <w:szCs w:val="28"/>
                <w:lang w:eastAsia="zh-CN"/>
              </w:rPr>
              <w:t xml:space="preserve"> </w:t>
            </w:r>
            <w:r w:rsidR="007609A2">
              <w:rPr>
                <w:rFonts w:eastAsia="Calibri"/>
                <w:sz w:val="28"/>
                <w:szCs w:val="28"/>
                <w:lang w:eastAsia="zh-CN"/>
              </w:rPr>
              <w:t>(далее</w:t>
            </w:r>
            <w:r w:rsidR="0016325E">
              <w:rPr>
                <w:rFonts w:eastAsia="Calibri"/>
                <w:sz w:val="28"/>
                <w:szCs w:val="28"/>
                <w:lang w:eastAsia="zh-CN"/>
              </w:rPr>
              <w:t xml:space="preserve"> </w:t>
            </w:r>
            <w:r w:rsidR="007609A2">
              <w:rPr>
                <w:rFonts w:eastAsia="Calibri"/>
                <w:sz w:val="28"/>
                <w:szCs w:val="28"/>
                <w:lang w:eastAsia="zh-CN"/>
              </w:rPr>
              <w:t xml:space="preserve">- МКУ «УС и ЖКХ администрации </w:t>
            </w:r>
            <w:proofErr w:type="spellStart"/>
            <w:r w:rsidR="007609A2">
              <w:rPr>
                <w:rFonts w:eastAsia="Calibri"/>
                <w:sz w:val="28"/>
                <w:szCs w:val="28"/>
                <w:lang w:eastAsia="zh-CN"/>
              </w:rPr>
              <w:t>г</w:t>
            </w:r>
            <w:proofErr w:type="gramStart"/>
            <w:r w:rsidR="007609A2">
              <w:rPr>
                <w:rFonts w:eastAsia="Calibri"/>
                <w:sz w:val="28"/>
                <w:szCs w:val="28"/>
                <w:lang w:eastAsia="zh-CN"/>
              </w:rPr>
              <w:t>.К</w:t>
            </w:r>
            <w:proofErr w:type="gramEnd"/>
            <w:r w:rsidR="007609A2">
              <w:rPr>
                <w:rFonts w:eastAsia="Calibri"/>
                <w:sz w:val="28"/>
                <w:szCs w:val="28"/>
                <w:lang w:eastAsia="zh-CN"/>
              </w:rPr>
              <w:t>анска</w:t>
            </w:r>
            <w:proofErr w:type="spellEnd"/>
            <w:r w:rsidR="007609A2">
              <w:rPr>
                <w:rFonts w:eastAsia="Calibri"/>
                <w:sz w:val="28"/>
                <w:szCs w:val="28"/>
                <w:lang w:eastAsia="zh-CN"/>
              </w:rPr>
              <w:t>»)</w:t>
            </w:r>
          </w:p>
        </w:tc>
      </w:tr>
      <w:tr w:rsidR="00416051" w:rsidRPr="003E3BC7">
        <w:tc>
          <w:tcPr>
            <w:tcW w:w="2660" w:type="dxa"/>
          </w:tcPr>
          <w:p w:rsidR="00416051" w:rsidRPr="003E3BC7" w:rsidRDefault="00597623" w:rsidP="00E666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Ожидаемые результаты от реализации </w:t>
            </w:r>
            <w:r w:rsidR="00E66670">
              <w:rPr>
                <w:sz w:val="28"/>
                <w:szCs w:val="28"/>
              </w:rPr>
              <w:t xml:space="preserve">отдельного </w:t>
            </w:r>
            <w:r w:rsidR="00E66670">
              <w:rPr>
                <w:sz w:val="28"/>
                <w:szCs w:val="28"/>
              </w:rPr>
              <w:lastRenderedPageBreak/>
              <w:t>мероприятия</w:t>
            </w:r>
          </w:p>
        </w:tc>
        <w:tc>
          <w:tcPr>
            <w:tcW w:w="7087" w:type="dxa"/>
            <w:shd w:val="clear" w:color="auto" w:fill="auto"/>
          </w:tcPr>
          <w:p w:rsidR="00E66670" w:rsidRDefault="00F73AEE" w:rsidP="00E66670">
            <w:pPr>
              <w:autoSpaceDE w:val="0"/>
              <w:autoSpaceDN w:val="0"/>
              <w:adjustRightInd w:val="0"/>
              <w:spacing w:line="276" w:lineRule="auto"/>
              <w:outlineLvl w:val="1"/>
              <w:rPr>
                <w:sz w:val="28"/>
                <w:szCs w:val="28"/>
              </w:rPr>
            </w:pPr>
            <w:r w:rsidRPr="00AB1BCB">
              <w:rPr>
                <w:sz w:val="28"/>
                <w:szCs w:val="28"/>
                <w:lang w:eastAsia="zh-CN"/>
              </w:rPr>
              <w:lastRenderedPageBreak/>
              <w:t xml:space="preserve"> </w:t>
            </w:r>
            <w:r w:rsidR="00597623">
              <w:rPr>
                <w:sz w:val="28"/>
                <w:szCs w:val="28"/>
                <w:lang w:eastAsia="zh-CN"/>
              </w:rPr>
              <w:t xml:space="preserve">Перечень показателей результативности </w:t>
            </w:r>
            <w:r w:rsidR="007609A2">
              <w:rPr>
                <w:sz w:val="28"/>
                <w:szCs w:val="28"/>
                <w:lang w:eastAsia="zh-CN"/>
              </w:rPr>
              <w:t>отдельного мероприятия предста</w:t>
            </w:r>
            <w:r w:rsidR="00597623">
              <w:rPr>
                <w:sz w:val="28"/>
                <w:szCs w:val="28"/>
                <w:lang w:eastAsia="zh-CN"/>
              </w:rPr>
              <w:t xml:space="preserve">влен </w:t>
            </w:r>
            <w:r w:rsidR="00EC0C0A" w:rsidRPr="00044753">
              <w:rPr>
                <w:sz w:val="28"/>
                <w:szCs w:val="28"/>
                <w:lang w:eastAsia="zh-CN"/>
              </w:rPr>
              <w:t xml:space="preserve">в </w:t>
            </w:r>
            <w:r w:rsidR="00832379" w:rsidRPr="00044753">
              <w:rPr>
                <w:sz w:val="28"/>
                <w:szCs w:val="28"/>
                <w:lang w:eastAsia="zh-CN"/>
              </w:rPr>
              <w:t>приложени</w:t>
            </w:r>
            <w:r w:rsidR="00EC0C0A" w:rsidRPr="00044753">
              <w:rPr>
                <w:sz w:val="28"/>
                <w:szCs w:val="28"/>
                <w:lang w:eastAsia="zh-CN"/>
              </w:rPr>
              <w:t>и</w:t>
            </w:r>
            <w:r w:rsidR="00832379" w:rsidRPr="00044753">
              <w:rPr>
                <w:sz w:val="28"/>
                <w:szCs w:val="28"/>
                <w:lang w:eastAsia="zh-CN"/>
              </w:rPr>
              <w:t xml:space="preserve"> № 1</w:t>
            </w:r>
            <w:r w:rsidR="00832379">
              <w:rPr>
                <w:sz w:val="28"/>
                <w:szCs w:val="28"/>
                <w:lang w:eastAsia="zh-CN"/>
              </w:rPr>
              <w:t xml:space="preserve"> к </w:t>
            </w:r>
            <w:r w:rsidR="00E66670">
              <w:rPr>
                <w:sz w:val="28"/>
                <w:szCs w:val="28"/>
                <w:lang w:eastAsia="zh-CN"/>
              </w:rPr>
              <w:t>информации</w:t>
            </w:r>
            <w:r w:rsidR="007609A2">
              <w:rPr>
                <w:sz w:val="28"/>
                <w:szCs w:val="28"/>
                <w:lang w:eastAsia="zh-CN"/>
              </w:rPr>
              <w:t xml:space="preserve"> об</w:t>
            </w:r>
            <w:r w:rsidR="00E66670">
              <w:rPr>
                <w:sz w:val="28"/>
                <w:szCs w:val="28"/>
                <w:lang w:eastAsia="zh-CN"/>
              </w:rPr>
              <w:t xml:space="preserve"> отдельно</w:t>
            </w:r>
            <w:r w:rsidR="007609A2">
              <w:rPr>
                <w:sz w:val="28"/>
                <w:szCs w:val="28"/>
                <w:lang w:eastAsia="zh-CN"/>
              </w:rPr>
              <w:t>м</w:t>
            </w:r>
            <w:r w:rsidR="00E66670">
              <w:rPr>
                <w:sz w:val="28"/>
                <w:szCs w:val="28"/>
                <w:lang w:eastAsia="zh-CN"/>
              </w:rPr>
              <w:t xml:space="preserve"> мероприяти</w:t>
            </w:r>
            <w:r w:rsidR="007609A2">
              <w:rPr>
                <w:sz w:val="28"/>
                <w:szCs w:val="28"/>
                <w:lang w:eastAsia="zh-CN"/>
              </w:rPr>
              <w:t>и</w:t>
            </w:r>
            <w:r w:rsidR="00E66670">
              <w:rPr>
                <w:sz w:val="28"/>
                <w:szCs w:val="28"/>
                <w:lang w:eastAsia="zh-CN"/>
              </w:rPr>
              <w:t xml:space="preserve"> </w:t>
            </w:r>
            <w:r w:rsidR="005F655F">
              <w:rPr>
                <w:sz w:val="28"/>
                <w:szCs w:val="28"/>
                <w:lang w:eastAsia="zh-CN"/>
              </w:rPr>
              <w:t>1</w:t>
            </w:r>
            <w:r w:rsidR="00E62760">
              <w:rPr>
                <w:sz w:val="28"/>
                <w:szCs w:val="28"/>
                <w:lang w:eastAsia="zh-CN"/>
              </w:rPr>
              <w:t xml:space="preserve"> </w:t>
            </w:r>
            <w:r w:rsidR="00E66670">
              <w:rPr>
                <w:sz w:val="28"/>
                <w:szCs w:val="28"/>
              </w:rPr>
              <w:lastRenderedPageBreak/>
              <w:t>муниципальной программы города Канска</w:t>
            </w:r>
          </w:p>
          <w:p w:rsidR="00000CF6" w:rsidRPr="00AB1BCB" w:rsidRDefault="00000CF6" w:rsidP="00E66670">
            <w:pPr>
              <w:autoSpaceDE w:val="0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416051" w:rsidRPr="003E3BC7" w:rsidTr="000A6C47">
        <w:trPr>
          <w:trHeight w:val="717"/>
        </w:trPr>
        <w:tc>
          <w:tcPr>
            <w:tcW w:w="2660" w:type="dxa"/>
          </w:tcPr>
          <w:p w:rsidR="00416051" w:rsidRPr="00000CF6" w:rsidRDefault="00597623" w:rsidP="00EC736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Информация по ресурсному обеспечению </w:t>
            </w:r>
            <w:r w:rsidR="00EC7365">
              <w:rPr>
                <w:rFonts w:ascii="Times New Roman" w:hAnsi="Times New Roman" w:cs="Times New Roman"/>
                <w:sz w:val="28"/>
                <w:szCs w:val="28"/>
              </w:rPr>
              <w:t>отдельного мероприятия</w:t>
            </w:r>
          </w:p>
        </w:tc>
        <w:tc>
          <w:tcPr>
            <w:tcW w:w="7087" w:type="dxa"/>
            <w:shd w:val="clear" w:color="auto" w:fill="auto"/>
          </w:tcPr>
          <w:p w:rsidR="00747AF2" w:rsidRPr="00881E26" w:rsidRDefault="00747AF2" w:rsidP="00747A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Общий объем финансирования </w:t>
            </w:r>
            <w:r w:rsidR="00EC7365">
              <w:rPr>
                <w:color w:val="000000"/>
                <w:sz w:val="28"/>
                <w:szCs w:val="28"/>
                <w:lang w:eastAsia="ru-RU"/>
              </w:rPr>
              <w:t>отдельного мероприятия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81E26">
              <w:rPr>
                <w:color w:val="000000"/>
                <w:sz w:val="28"/>
                <w:szCs w:val="28"/>
                <w:lang w:eastAsia="ru-RU"/>
              </w:rPr>
              <w:t xml:space="preserve">составляет </w:t>
            </w:r>
            <w:r w:rsidR="00E62760" w:rsidRPr="00881E26">
              <w:rPr>
                <w:color w:val="000000"/>
                <w:sz w:val="28"/>
                <w:szCs w:val="28"/>
                <w:lang w:eastAsia="ru-RU"/>
              </w:rPr>
              <w:t>3 648 9</w:t>
            </w:r>
            <w:r w:rsidR="005F655F" w:rsidRPr="00881E26">
              <w:rPr>
                <w:color w:val="000000"/>
                <w:sz w:val="28"/>
                <w:szCs w:val="28"/>
                <w:lang w:eastAsia="ru-RU"/>
              </w:rPr>
              <w:t>00</w:t>
            </w:r>
            <w:r w:rsidR="00AB1414" w:rsidRPr="00881E26">
              <w:rPr>
                <w:color w:val="000000"/>
                <w:sz w:val="28"/>
                <w:szCs w:val="28"/>
                <w:lang w:eastAsia="ru-RU"/>
              </w:rPr>
              <w:t>,</w:t>
            </w:r>
            <w:r w:rsidR="00EC7365" w:rsidRPr="00881E26">
              <w:rPr>
                <w:color w:val="000000"/>
                <w:sz w:val="28"/>
                <w:szCs w:val="28"/>
                <w:lang w:eastAsia="ru-RU"/>
              </w:rPr>
              <w:t>00</w:t>
            </w:r>
            <w:r w:rsidR="00AB1414" w:rsidRPr="00881E26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81E26">
              <w:rPr>
                <w:color w:val="000000"/>
                <w:sz w:val="28"/>
                <w:szCs w:val="28"/>
                <w:lang w:eastAsia="ru-RU"/>
              </w:rPr>
              <w:t>руб</w:t>
            </w:r>
            <w:r w:rsidR="00881E26">
              <w:rPr>
                <w:color w:val="000000"/>
                <w:sz w:val="28"/>
                <w:szCs w:val="28"/>
                <w:lang w:eastAsia="ru-RU"/>
              </w:rPr>
              <w:t>.</w:t>
            </w:r>
            <w:r w:rsidRPr="00881E26">
              <w:rPr>
                <w:color w:val="000000"/>
                <w:sz w:val="28"/>
                <w:szCs w:val="28"/>
                <w:lang w:eastAsia="ru-RU"/>
              </w:rPr>
              <w:t>, в том числе по годам:</w:t>
            </w:r>
          </w:p>
          <w:p w:rsidR="00747AF2" w:rsidRPr="00881E26" w:rsidRDefault="00747AF2" w:rsidP="00747A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81E26">
              <w:rPr>
                <w:color w:val="000000"/>
                <w:sz w:val="28"/>
                <w:szCs w:val="28"/>
                <w:lang w:eastAsia="ru-RU"/>
              </w:rPr>
              <w:t>201</w:t>
            </w:r>
            <w:r w:rsidR="000A6C47" w:rsidRPr="00881E26">
              <w:rPr>
                <w:color w:val="000000"/>
                <w:sz w:val="28"/>
                <w:szCs w:val="28"/>
                <w:lang w:eastAsia="ru-RU"/>
              </w:rPr>
              <w:t>8</w:t>
            </w:r>
            <w:r w:rsidRPr="00881E26">
              <w:rPr>
                <w:color w:val="000000"/>
                <w:sz w:val="28"/>
                <w:szCs w:val="28"/>
                <w:lang w:eastAsia="ru-RU"/>
              </w:rPr>
              <w:t xml:space="preserve"> год</w:t>
            </w:r>
            <w:r w:rsidR="00587997" w:rsidRPr="00881E26">
              <w:rPr>
                <w:color w:val="000000"/>
                <w:sz w:val="28"/>
                <w:szCs w:val="28"/>
                <w:lang w:eastAsia="ru-RU"/>
              </w:rPr>
              <w:t xml:space="preserve"> – </w:t>
            </w:r>
            <w:r w:rsidR="005F655F" w:rsidRPr="00881E26">
              <w:rPr>
                <w:color w:val="000000"/>
                <w:sz w:val="28"/>
                <w:szCs w:val="28"/>
                <w:lang w:eastAsia="ru-RU"/>
              </w:rPr>
              <w:t>1</w:t>
            </w:r>
            <w:r w:rsidR="00E62760" w:rsidRPr="00881E26">
              <w:rPr>
                <w:color w:val="000000"/>
                <w:sz w:val="28"/>
                <w:szCs w:val="28"/>
                <w:lang w:eastAsia="ru-RU"/>
              </w:rPr>
              <w:t> 216 300</w:t>
            </w:r>
            <w:r w:rsidR="00AB1414" w:rsidRPr="00881E26">
              <w:rPr>
                <w:color w:val="000000"/>
                <w:sz w:val="28"/>
                <w:szCs w:val="28"/>
                <w:lang w:eastAsia="ru-RU"/>
              </w:rPr>
              <w:t>,</w:t>
            </w:r>
            <w:r w:rsidR="000A6C47" w:rsidRPr="00881E26">
              <w:rPr>
                <w:color w:val="000000"/>
                <w:sz w:val="28"/>
                <w:szCs w:val="28"/>
                <w:lang w:eastAsia="ru-RU"/>
              </w:rPr>
              <w:t>00</w:t>
            </w:r>
            <w:r w:rsidR="00797977" w:rsidRPr="00881E26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81E26">
              <w:rPr>
                <w:color w:val="000000"/>
                <w:sz w:val="28"/>
                <w:szCs w:val="28"/>
                <w:lang w:eastAsia="ru-RU"/>
              </w:rPr>
              <w:t>руб</w:t>
            </w:r>
            <w:r w:rsidR="00881E26">
              <w:rPr>
                <w:color w:val="000000"/>
                <w:sz w:val="28"/>
                <w:szCs w:val="28"/>
                <w:lang w:eastAsia="ru-RU"/>
              </w:rPr>
              <w:t>.</w:t>
            </w:r>
            <w:r w:rsidRPr="00881E26">
              <w:rPr>
                <w:color w:val="000000"/>
                <w:sz w:val="28"/>
                <w:szCs w:val="28"/>
                <w:lang w:eastAsia="ru-RU"/>
              </w:rPr>
              <w:t xml:space="preserve">;  </w:t>
            </w:r>
          </w:p>
          <w:p w:rsidR="00E62760" w:rsidRPr="00881E26" w:rsidRDefault="002E7E11" w:rsidP="00E6276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81E26">
              <w:rPr>
                <w:color w:val="000000"/>
                <w:sz w:val="28"/>
                <w:szCs w:val="28"/>
                <w:lang w:eastAsia="ru-RU"/>
              </w:rPr>
              <w:t>201</w:t>
            </w:r>
            <w:r w:rsidR="000A6C47" w:rsidRPr="00881E26">
              <w:rPr>
                <w:color w:val="000000"/>
                <w:sz w:val="28"/>
                <w:szCs w:val="28"/>
                <w:lang w:eastAsia="ru-RU"/>
              </w:rPr>
              <w:t>9</w:t>
            </w:r>
            <w:r w:rsidRPr="00881E26">
              <w:rPr>
                <w:color w:val="000000"/>
                <w:sz w:val="28"/>
                <w:szCs w:val="28"/>
                <w:lang w:eastAsia="ru-RU"/>
              </w:rPr>
              <w:t xml:space="preserve"> год</w:t>
            </w:r>
            <w:r w:rsidR="00797977" w:rsidRPr="00881E26">
              <w:rPr>
                <w:color w:val="000000"/>
                <w:sz w:val="28"/>
                <w:szCs w:val="28"/>
                <w:lang w:eastAsia="ru-RU"/>
              </w:rPr>
              <w:t xml:space="preserve"> –</w:t>
            </w:r>
            <w:r w:rsidR="00AB1414" w:rsidRPr="00881E26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62760" w:rsidRPr="00881E26">
              <w:rPr>
                <w:color w:val="000000"/>
                <w:sz w:val="28"/>
                <w:szCs w:val="28"/>
                <w:lang w:eastAsia="ru-RU"/>
              </w:rPr>
              <w:t xml:space="preserve">1 216 300,00 </w:t>
            </w:r>
            <w:r w:rsidR="00F41DC1" w:rsidRPr="00881E26">
              <w:rPr>
                <w:color w:val="000000"/>
                <w:sz w:val="28"/>
                <w:szCs w:val="28"/>
                <w:lang w:eastAsia="ru-RU"/>
              </w:rPr>
              <w:t>руб</w:t>
            </w:r>
            <w:r w:rsidR="00881E26">
              <w:rPr>
                <w:color w:val="000000"/>
                <w:sz w:val="28"/>
                <w:szCs w:val="28"/>
                <w:lang w:eastAsia="ru-RU"/>
              </w:rPr>
              <w:t>.</w:t>
            </w:r>
            <w:r w:rsidR="00E62760" w:rsidRPr="00881E26">
              <w:rPr>
                <w:color w:val="000000"/>
                <w:sz w:val="28"/>
                <w:szCs w:val="28"/>
                <w:lang w:eastAsia="ru-RU"/>
              </w:rPr>
              <w:t>;</w:t>
            </w:r>
          </w:p>
          <w:p w:rsidR="00747AF2" w:rsidRDefault="00E62760" w:rsidP="00747A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81E26">
              <w:rPr>
                <w:color w:val="000000"/>
                <w:sz w:val="28"/>
                <w:szCs w:val="28"/>
                <w:lang w:eastAsia="ru-RU"/>
              </w:rPr>
              <w:t>2020 год – 1 216 300,00 руб</w:t>
            </w:r>
            <w:r w:rsidR="00881E26">
              <w:rPr>
                <w:color w:val="000000"/>
                <w:sz w:val="28"/>
                <w:szCs w:val="28"/>
                <w:lang w:eastAsia="ru-RU"/>
              </w:rPr>
              <w:t>.</w:t>
            </w:r>
          </w:p>
          <w:p w:rsidR="00747AF2" w:rsidRDefault="00747AF2" w:rsidP="00747A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в том числе:</w:t>
            </w:r>
          </w:p>
          <w:p w:rsidR="00747AF2" w:rsidRPr="00881E26" w:rsidRDefault="005F71F3" w:rsidP="00747A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сре</w:t>
            </w:r>
            <w:r w:rsidR="002E7E11">
              <w:rPr>
                <w:color w:val="000000"/>
                <w:sz w:val="28"/>
                <w:szCs w:val="28"/>
                <w:lang w:eastAsia="ru-RU"/>
              </w:rPr>
              <w:t xml:space="preserve">дства </w:t>
            </w:r>
            <w:r w:rsidR="005F655F">
              <w:rPr>
                <w:color w:val="000000"/>
                <w:sz w:val="28"/>
                <w:szCs w:val="28"/>
                <w:lang w:eastAsia="ru-RU"/>
              </w:rPr>
              <w:t>краевого</w:t>
            </w:r>
            <w:r w:rsidR="002E7E11">
              <w:rPr>
                <w:color w:val="000000"/>
                <w:sz w:val="28"/>
                <w:szCs w:val="28"/>
                <w:lang w:eastAsia="ru-RU"/>
              </w:rPr>
              <w:t xml:space="preserve"> бюджета</w:t>
            </w:r>
            <w:r w:rsidR="00A57313">
              <w:rPr>
                <w:color w:val="000000"/>
                <w:sz w:val="28"/>
                <w:szCs w:val="28"/>
                <w:lang w:eastAsia="ru-RU"/>
              </w:rPr>
              <w:t xml:space="preserve"> –</w:t>
            </w:r>
            <w:r w:rsidR="00EC736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62760" w:rsidRPr="00881E26">
              <w:rPr>
                <w:color w:val="000000"/>
                <w:sz w:val="28"/>
                <w:szCs w:val="28"/>
                <w:lang w:eastAsia="ru-RU"/>
              </w:rPr>
              <w:t xml:space="preserve">3 648 900,00 </w:t>
            </w:r>
            <w:r w:rsidR="00101D7A" w:rsidRPr="00881E26">
              <w:rPr>
                <w:color w:val="000000"/>
                <w:sz w:val="28"/>
                <w:szCs w:val="28"/>
                <w:lang w:eastAsia="ru-RU"/>
              </w:rPr>
              <w:t>руб</w:t>
            </w:r>
            <w:r w:rsidR="00881E26">
              <w:rPr>
                <w:color w:val="000000"/>
                <w:sz w:val="28"/>
                <w:szCs w:val="28"/>
                <w:lang w:eastAsia="ru-RU"/>
              </w:rPr>
              <w:t>.</w:t>
            </w:r>
            <w:r w:rsidR="00747AF2" w:rsidRPr="00881E26">
              <w:rPr>
                <w:color w:val="000000"/>
                <w:sz w:val="28"/>
                <w:szCs w:val="28"/>
                <w:lang w:eastAsia="ru-RU"/>
              </w:rPr>
              <w:t>;</w:t>
            </w:r>
          </w:p>
          <w:p w:rsidR="00EC7365" w:rsidRPr="00881E26" w:rsidRDefault="00EC7365" w:rsidP="00EC7365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81E26">
              <w:rPr>
                <w:color w:val="000000"/>
                <w:sz w:val="28"/>
                <w:szCs w:val="28"/>
                <w:lang w:eastAsia="ru-RU"/>
              </w:rPr>
              <w:t>201</w:t>
            </w:r>
            <w:r w:rsidR="00E62760" w:rsidRPr="00881E26">
              <w:rPr>
                <w:color w:val="000000"/>
                <w:sz w:val="28"/>
                <w:szCs w:val="28"/>
                <w:lang w:eastAsia="ru-RU"/>
              </w:rPr>
              <w:t>8</w:t>
            </w:r>
            <w:r w:rsidRPr="00881E26">
              <w:rPr>
                <w:color w:val="000000"/>
                <w:sz w:val="28"/>
                <w:szCs w:val="28"/>
                <w:lang w:eastAsia="ru-RU"/>
              </w:rPr>
              <w:t xml:space="preserve"> год –</w:t>
            </w:r>
            <w:r w:rsidR="005F655F" w:rsidRPr="00881E26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62760" w:rsidRPr="00881E26">
              <w:rPr>
                <w:color w:val="000000"/>
                <w:sz w:val="28"/>
                <w:szCs w:val="28"/>
                <w:lang w:eastAsia="ru-RU"/>
              </w:rPr>
              <w:t xml:space="preserve">1 216 300,00 </w:t>
            </w:r>
            <w:r w:rsidRPr="00881E26">
              <w:rPr>
                <w:color w:val="000000"/>
                <w:sz w:val="28"/>
                <w:szCs w:val="28"/>
                <w:lang w:eastAsia="ru-RU"/>
              </w:rPr>
              <w:t>руб</w:t>
            </w:r>
            <w:r w:rsidR="00881E26">
              <w:rPr>
                <w:color w:val="000000"/>
                <w:sz w:val="28"/>
                <w:szCs w:val="28"/>
                <w:lang w:eastAsia="ru-RU"/>
              </w:rPr>
              <w:t>.</w:t>
            </w:r>
            <w:r w:rsidRPr="00881E26">
              <w:rPr>
                <w:color w:val="000000"/>
                <w:sz w:val="28"/>
                <w:szCs w:val="28"/>
                <w:lang w:eastAsia="ru-RU"/>
              </w:rPr>
              <w:t>;</w:t>
            </w:r>
          </w:p>
          <w:p w:rsidR="00EC7365" w:rsidRPr="00881E26" w:rsidRDefault="00E62760" w:rsidP="00EC7365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81E26">
              <w:rPr>
                <w:color w:val="000000"/>
                <w:sz w:val="28"/>
                <w:szCs w:val="28"/>
                <w:lang w:eastAsia="ru-RU"/>
              </w:rPr>
              <w:t>2019</w:t>
            </w:r>
            <w:r w:rsidR="00EC7365" w:rsidRPr="00881E26">
              <w:rPr>
                <w:color w:val="000000"/>
                <w:sz w:val="28"/>
                <w:szCs w:val="28"/>
                <w:lang w:eastAsia="ru-RU"/>
              </w:rPr>
              <w:t xml:space="preserve"> год – </w:t>
            </w:r>
            <w:r w:rsidRPr="00881E26">
              <w:rPr>
                <w:color w:val="000000"/>
                <w:sz w:val="28"/>
                <w:szCs w:val="28"/>
                <w:lang w:eastAsia="ru-RU"/>
              </w:rPr>
              <w:t xml:space="preserve">1 216 300,00 </w:t>
            </w:r>
            <w:r w:rsidR="00EC7365" w:rsidRPr="00881E26">
              <w:rPr>
                <w:color w:val="000000"/>
                <w:sz w:val="28"/>
                <w:szCs w:val="28"/>
                <w:lang w:eastAsia="ru-RU"/>
              </w:rPr>
              <w:t>руб</w:t>
            </w:r>
            <w:r w:rsidR="00881E26">
              <w:rPr>
                <w:color w:val="000000"/>
                <w:sz w:val="28"/>
                <w:szCs w:val="28"/>
                <w:lang w:eastAsia="ru-RU"/>
              </w:rPr>
              <w:t>.</w:t>
            </w:r>
            <w:r w:rsidR="00EC7365" w:rsidRPr="00881E26">
              <w:rPr>
                <w:color w:val="000000"/>
                <w:sz w:val="28"/>
                <w:szCs w:val="28"/>
                <w:lang w:eastAsia="ru-RU"/>
              </w:rPr>
              <w:t xml:space="preserve">;  </w:t>
            </w:r>
          </w:p>
          <w:p w:rsidR="002210FA" w:rsidRPr="00747AF2" w:rsidRDefault="00E62760" w:rsidP="00881E2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81E26">
              <w:rPr>
                <w:color w:val="000000"/>
                <w:sz w:val="28"/>
                <w:szCs w:val="28"/>
                <w:lang w:eastAsia="ru-RU"/>
              </w:rPr>
              <w:t>2020</w:t>
            </w:r>
            <w:r w:rsidR="00EC7365" w:rsidRPr="00881E26">
              <w:rPr>
                <w:color w:val="000000"/>
                <w:sz w:val="28"/>
                <w:szCs w:val="28"/>
                <w:lang w:eastAsia="ru-RU"/>
              </w:rPr>
              <w:t xml:space="preserve"> год – </w:t>
            </w:r>
            <w:r w:rsidRPr="00881E26">
              <w:rPr>
                <w:color w:val="000000"/>
                <w:sz w:val="28"/>
                <w:szCs w:val="28"/>
                <w:lang w:eastAsia="ru-RU"/>
              </w:rPr>
              <w:t xml:space="preserve">1 216 300,00 </w:t>
            </w:r>
            <w:r w:rsidR="00EC7365" w:rsidRPr="00881E26">
              <w:rPr>
                <w:color w:val="000000"/>
                <w:sz w:val="28"/>
                <w:szCs w:val="28"/>
                <w:lang w:eastAsia="ru-RU"/>
              </w:rPr>
              <w:t>руб.</w:t>
            </w:r>
          </w:p>
        </w:tc>
      </w:tr>
    </w:tbl>
    <w:p w:rsidR="001E30B9" w:rsidRDefault="001E30B9" w:rsidP="00043E2D">
      <w:pPr>
        <w:jc w:val="both"/>
        <w:rPr>
          <w:sz w:val="28"/>
          <w:szCs w:val="28"/>
        </w:rPr>
      </w:pPr>
    </w:p>
    <w:p w:rsidR="00A674FA" w:rsidRDefault="002A4F28" w:rsidP="002A4F28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600137" w:rsidRPr="00832379">
        <w:rPr>
          <w:sz w:val="28"/>
          <w:szCs w:val="28"/>
        </w:rPr>
        <w:t xml:space="preserve">. Механизм реализации </w:t>
      </w:r>
      <w:r>
        <w:rPr>
          <w:sz w:val="28"/>
          <w:szCs w:val="28"/>
        </w:rPr>
        <w:t>отдельного мероприятия</w:t>
      </w:r>
    </w:p>
    <w:p w:rsidR="002A4F28" w:rsidRDefault="002A4F28" w:rsidP="002A4F28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64145F" w:rsidRDefault="00445B67" w:rsidP="0064145F">
      <w:pPr>
        <w:autoSpaceDE w:val="0"/>
        <w:ind w:firstLine="540"/>
        <w:jc w:val="both"/>
        <w:rPr>
          <w:sz w:val="28"/>
          <w:szCs w:val="28"/>
          <w:lang w:eastAsia="zh-CN"/>
        </w:rPr>
      </w:pPr>
      <w:proofErr w:type="gramStart"/>
      <w:r w:rsidRPr="00066A6A">
        <w:rPr>
          <w:sz w:val="28"/>
          <w:szCs w:val="28"/>
        </w:rPr>
        <w:t xml:space="preserve">Отдельное мероприятие </w:t>
      </w:r>
      <w:r w:rsidR="005F655F">
        <w:rPr>
          <w:sz w:val="28"/>
          <w:szCs w:val="28"/>
        </w:rPr>
        <w:t>1</w:t>
      </w:r>
      <w:r w:rsidRPr="00066A6A">
        <w:rPr>
          <w:sz w:val="28"/>
          <w:szCs w:val="28"/>
        </w:rPr>
        <w:t xml:space="preserve"> </w:t>
      </w:r>
      <w:r w:rsidR="0064145F">
        <w:rPr>
          <w:sz w:val="28"/>
          <w:szCs w:val="28"/>
          <w:lang w:eastAsia="zh-CN"/>
        </w:rPr>
        <w:t>«</w:t>
      </w:r>
      <w:r w:rsidR="0064145F" w:rsidRPr="001B74CD">
        <w:rPr>
          <w:sz w:val="28"/>
          <w:szCs w:val="28"/>
        </w:rPr>
        <w:t>Выполнение отдельных государственных полномочий по организации проведения мероприятий по отлову и содержанию безнадзорных животных</w:t>
      </w:r>
      <w:r w:rsidR="0064145F">
        <w:rPr>
          <w:sz w:val="28"/>
          <w:szCs w:val="28"/>
          <w:lang w:eastAsia="zh-CN"/>
        </w:rPr>
        <w:t xml:space="preserve">» </w:t>
      </w:r>
      <w:r w:rsidRPr="00066A6A">
        <w:rPr>
          <w:sz w:val="28"/>
          <w:szCs w:val="28"/>
        </w:rPr>
        <w:t xml:space="preserve">разработано </w:t>
      </w:r>
      <w:r w:rsidR="0064145F">
        <w:rPr>
          <w:sz w:val="28"/>
          <w:szCs w:val="28"/>
        </w:rPr>
        <w:t xml:space="preserve">для </w:t>
      </w:r>
      <w:r w:rsidR="0064145F" w:rsidRPr="005B2D39">
        <w:rPr>
          <w:sz w:val="28"/>
          <w:szCs w:val="28"/>
        </w:rPr>
        <w:t>отлов</w:t>
      </w:r>
      <w:r w:rsidR="0064145F">
        <w:rPr>
          <w:sz w:val="28"/>
          <w:szCs w:val="28"/>
        </w:rPr>
        <w:t xml:space="preserve">а </w:t>
      </w:r>
      <w:r w:rsidR="0064145F" w:rsidRPr="005B2D39">
        <w:rPr>
          <w:sz w:val="28"/>
          <w:szCs w:val="28"/>
        </w:rPr>
        <w:t>безнадзорных животных, проведение комплексных ветеринарных процедур по лечению, вакцинации, карантинных мероприятий и принятии решения об умерщвлении животного при наличии медицинских показаний, передержка животных, стерилизация и выпуск части здоровых стерилизованных животных в прежние места обитания.</w:t>
      </w:r>
      <w:proofErr w:type="gramEnd"/>
      <w:r w:rsidR="0064145F" w:rsidRPr="005B2D39">
        <w:rPr>
          <w:sz w:val="28"/>
          <w:szCs w:val="28"/>
        </w:rPr>
        <w:t xml:space="preserve"> В результате реализации данного комплексного подхода мы получим стойкое снижение численности безнадзорных животных на территории </w:t>
      </w:r>
      <w:r w:rsidR="0064145F">
        <w:rPr>
          <w:sz w:val="28"/>
          <w:szCs w:val="28"/>
        </w:rPr>
        <w:t xml:space="preserve">г. Канска </w:t>
      </w:r>
      <w:r w:rsidR="0064145F" w:rsidRPr="005B2D39">
        <w:rPr>
          <w:sz w:val="28"/>
          <w:szCs w:val="28"/>
        </w:rPr>
        <w:t>за счет регулирования численности животных способных к репродукции.</w:t>
      </w:r>
    </w:p>
    <w:p w:rsidR="001E30B9" w:rsidRPr="000312B3" w:rsidRDefault="001E30B9" w:rsidP="00FB65DF">
      <w:pPr>
        <w:autoSpaceDE w:val="0"/>
        <w:ind w:firstLine="540"/>
        <w:jc w:val="both"/>
        <w:rPr>
          <w:sz w:val="28"/>
          <w:szCs w:val="28"/>
          <w:lang w:eastAsia="zh-CN"/>
        </w:rPr>
      </w:pPr>
      <w:r w:rsidRPr="00066A6A">
        <w:rPr>
          <w:sz w:val="28"/>
          <w:szCs w:val="28"/>
        </w:rPr>
        <w:t xml:space="preserve">Финансирование </w:t>
      </w:r>
      <w:r w:rsidR="002A4F28" w:rsidRPr="00066A6A">
        <w:rPr>
          <w:sz w:val="28"/>
          <w:szCs w:val="28"/>
        </w:rPr>
        <w:t>отдельного мероприятия</w:t>
      </w:r>
      <w:r w:rsidR="00D11A46" w:rsidRPr="00066A6A">
        <w:rPr>
          <w:sz w:val="28"/>
          <w:szCs w:val="28"/>
        </w:rPr>
        <w:t xml:space="preserve"> </w:t>
      </w:r>
      <w:r w:rsidR="005F655F">
        <w:rPr>
          <w:sz w:val="28"/>
          <w:szCs w:val="28"/>
        </w:rPr>
        <w:t>1</w:t>
      </w:r>
      <w:r w:rsidR="00E62760">
        <w:rPr>
          <w:sz w:val="28"/>
          <w:szCs w:val="28"/>
        </w:rPr>
        <w:t xml:space="preserve"> </w:t>
      </w:r>
      <w:r w:rsidR="00F55474">
        <w:rPr>
          <w:sz w:val="28"/>
          <w:szCs w:val="28"/>
          <w:lang w:eastAsia="zh-CN"/>
        </w:rPr>
        <w:t>«</w:t>
      </w:r>
      <w:r w:rsidR="00F55474" w:rsidRPr="001B74CD">
        <w:rPr>
          <w:sz w:val="28"/>
          <w:szCs w:val="28"/>
        </w:rPr>
        <w:t>Выполнение отдельных государственных полномочий по организации проведения мероприятий по отлову и содержанию безнадзорных животных</w:t>
      </w:r>
      <w:r w:rsidR="00F55474">
        <w:rPr>
          <w:sz w:val="28"/>
          <w:szCs w:val="28"/>
          <w:lang w:eastAsia="zh-CN"/>
        </w:rPr>
        <w:t>»</w:t>
      </w:r>
      <w:r w:rsidR="00AF65BD">
        <w:rPr>
          <w:sz w:val="28"/>
          <w:szCs w:val="28"/>
        </w:rPr>
        <w:t xml:space="preserve"> </w:t>
      </w:r>
      <w:r w:rsidRPr="00066A6A">
        <w:rPr>
          <w:sz w:val="28"/>
          <w:szCs w:val="28"/>
        </w:rPr>
        <w:t>осуществляется за счет сре</w:t>
      </w:r>
      <w:proofErr w:type="gramStart"/>
      <w:r w:rsidRPr="00066A6A">
        <w:rPr>
          <w:sz w:val="28"/>
          <w:szCs w:val="28"/>
        </w:rPr>
        <w:t xml:space="preserve">дств </w:t>
      </w:r>
      <w:r w:rsidR="005F655F">
        <w:rPr>
          <w:sz w:val="28"/>
          <w:szCs w:val="28"/>
        </w:rPr>
        <w:t>кр</w:t>
      </w:r>
      <w:proofErr w:type="gramEnd"/>
      <w:r w:rsidR="005F655F">
        <w:rPr>
          <w:sz w:val="28"/>
          <w:szCs w:val="28"/>
        </w:rPr>
        <w:t>аевого</w:t>
      </w:r>
      <w:r w:rsidRPr="00066A6A">
        <w:rPr>
          <w:sz w:val="28"/>
          <w:szCs w:val="28"/>
        </w:rPr>
        <w:t xml:space="preserve"> бюджет</w:t>
      </w:r>
      <w:r w:rsidR="003575B9" w:rsidRPr="00066A6A">
        <w:rPr>
          <w:sz w:val="28"/>
          <w:szCs w:val="28"/>
        </w:rPr>
        <w:t>а</w:t>
      </w:r>
      <w:r w:rsidRPr="00066A6A">
        <w:rPr>
          <w:sz w:val="28"/>
          <w:szCs w:val="28"/>
        </w:rPr>
        <w:t>.</w:t>
      </w:r>
    </w:p>
    <w:p w:rsidR="001E30B9" w:rsidRDefault="001E30B9" w:rsidP="001E30B9">
      <w:pPr>
        <w:pStyle w:val="ConsPlusNormal1"/>
        <w:tabs>
          <w:tab w:val="left" w:pos="808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0312B3">
        <w:rPr>
          <w:rFonts w:ascii="Times New Roman" w:hAnsi="Times New Roman" w:cs="Times New Roman"/>
          <w:sz w:val="28"/>
          <w:szCs w:val="28"/>
        </w:rPr>
        <w:t xml:space="preserve">Исполнители </w:t>
      </w:r>
      <w:r w:rsidR="002A4F28">
        <w:rPr>
          <w:rFonts w:ascii="Times New Roman" w:hAnsi="Times New Roman" w:cs="Times New Roman"/>
          <w:sz w:val="28"/>
          <w:szCs w:val="28"/>
        </w:rPr>
        <w:t xml:space="preserve">отдельного </w:t>
      </w:r>
      <w:r w:rsidRPr="000312B3">
        <w:rPr>
          <w:rFonts w:ascii="Times New Roman" w:hAnsi="Times New Roman" w:cs="Times New Roman"/>
          <w:sz w:val="28"/>
          <w:szCs w:val="28"/>
        </w:rPr>
        <w:t>мероприяти</w:t>
      </w:r>
      <w:r w:rsidR="002A4F28">
        <w:rPr>
          <w:rFonts w:ascii="Times New Roman" w:hAnsi="Times New Roman" w:cs="Times New Roman"/>
          <w:sz w:val="28"/>
          <w:szCs w:val="28"/>
        </w:rPr>
        <w:t>я</w:t>
      </w:r>
      <w:r w:rsidRPr="000312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определяются в </w:t>
      </w:r>
      <w:r w:rsidRPr="000312B3">
        <w:rPr>
          <w:rFonts w:ascii="Times New Roman" w:hAnsi="Times New Roman" w:cs="Times New Roman"/>
          <w:sz w:val="28"/>
          <w:szCs w:val="28"/>
        </w:rPr>
        <w:t xml:space="preserve">соответствии с Федеральным законом </w:t>
      </w:r>
      <w:r w:rsidR="006D1140">
        <w:rPr>
          <w:rFonts w:ascii="Times New Roman" w:hAnsi="Times New Roman" w:cs="Times New Roman"/>
          <w:sz w:val="28"/>
          <w:szCs w:val="28"/>
        </w:rPr>
        <w:t xml:space="preserve">от 05.04.2013 № 44-ФЗ </w:t>
      </w:r>
      <w:r w:rsidRPr="008B58F1">
        <w:rPr>
          <w:rFonts w:ascii="Times New Roman" w:hAnsi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 посредством заключения муниципальных контрактов на поставки товаров, выполнение работ, оказание услуг</w:t>
      </w:r>
      <w:r>
        <w:rPr>
          <w:rFonts w:ascii="Times New Roman" w:hAnsi="Times New Roman"/>
          <w:sz w:val="28"/>
          <w:szCs w:val="28"/>
        </w:rPr>
        <w:t>.</w:t>
      </w:r>
    </w:p>
    <w:p w:rsidR="001E30B9" w:rsidRPr="000312B3" w:rsidRDefault="001E30B9" w:rsidP="001E30B9">
      <w:pPr>
        <w:pStyle w:val="ConsPlusNormal1"/>
        <w:tabs>
          <w:tab w:val="left" w:pos="80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2B3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средств, предусмотренных на реализацию мероприятий</w:t>
      </w:r>
      <w:r w:rsidR="006B77BD">
        <w:rPr>
          <w:rFonts w:ascii="Times New Roman" w:hAnsi="Times New Roman" w:cs="Times New Roman"/>
          <w:sz w:val="28"/>
          <w:szCs w:val="28"/>
        </w:rPr>
        <w:t>,</w:t>
      </w:r>
      <w:r w:rsidRPr="000312B3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16325E" w:rsidRPr="0016325E">
        <w:rPr>
          <w:rFonts w:ascii="Times New Roman" w:hAnsi="Times New Roman" w:cs="Times New Roman"/>
          <w:sz w:val="28"/>
          <w:szCs w:val="28"/>
        </w:rPr>
        <w:t>МКУ «</w:t>
      </w:r>
      <w:bookmarkStart w:id="0" w:name="_GoBack"/>
      <w:r w:rsidR="0016325E" w:rsidRPr="0016325E">
        <w:rPr>
          <w:rFonts w:ascii="Times New Roman" w:hAnsi="Times New Roman" w:cs="Times New Roman"/>
          <w:sz w:val="28"/>
          <w:szCs w:val="28"/>
        </w:rPr>
        <w:t>У</w:t>
      </w:r>
      <w:r w:rsidR="0016325E">
        <w:rPr>
          <w:rFonts w:ascii="Times New Roman" w:hAnsi="Times New Roman" w:cs="Times New Roman"/>
          <w:sz w:val="28"/>
          <w:szCs w:val="28"/>
        </w:rPr>
        <w:t>С и ЖК</w:t>
      </w:r>
      <w:bookmarkEnd w:id="0"/>
      <w:r w:rsidR="0016325E">
        <w:rPr>
          <w:rFonts w:ascii="Times New Roman" w:hAnsi="Times New Roman" w:cs="Times New Roman"/>
          <w:sz w:val="28"/>
          <w:szCs w:val="28"/>
        </w:rPr>
        <w:t xml:space="preserve">Х администрации </w:t>
      </w:r>
      <w:r w:rsidR="00E6276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6325E">
        <w:rPr>
          <w:rFonts w:ascii="Times New Roman" w:hAnsi="Times New Roman" w:cs="Times New Roman"/>
          <w:sz w:val="28"/>
          <w:szCs w:val="28"/>
        </w:rPr>
        <w:t>г.</w:t>
      </w:r>
      <w:r w:rsidR="00E62760">
        <w:rPr>
          <w:rFonts w:ascii="Times New Roman" w:hAnsi="Times New Roman" w:cs="Times New Roman"/>
          <w:sz w:val="28"/>
          <w:szCs w:val="28"/>
        </w:rPr>
        <w:t xml:space="preserve"> </w:t>
      </w:r>
      <w:r w:rsidR="0016325E">
        <w:rPr>
          <w:rFonts w:ascii="Times New Roman" w:hAnsi="Times New Roman" w:cs="Times New Roman"/>
          <w:sz w:val="28"/>
          <w:szCs w:val="28"/>
        </w:rPr>
        <w:t>Канска»</w:t>
      </w:r>
      <w:r w:rsidR="00655913">
        <w:rPr>
          <w:rFonts w:ascii="Times New Roman" w:hAnsi="Times New Roman" w:cs="Times New Roman"/>
          <w:sz w:val="28"/>
          <w:szCs w:val="28"/>
        </w:rPr>
        <w:t>.</w:t>
      </w:r>
      <w:r w:rsidR="006B77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0B6B" w:rsidRDefault="001E30B9" w:rsidP="00E47D8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42190">
        <w:rPr>
          <w:sz w:val="28"/>
          <w:szCs w:val="28"/>
        </w:rPr>
        <w:t xml:space="preserve">Порядок расходования </w:t>
      </w:r>
      <w:r w:rsidR="0064145F">
        <w:rPr>
          <w:sz w:val="28"/>
          <w:szCs w:val="28"/>
        </w:rPr>
        <w:t xml:space="preserve">краевых средств </w:t>
      </w:r>
      <w:r w:rsidR="002A4F28">
        <w:rPr>
          <w:sz w:val="28"/>
          <w:szCs w:val="28"/>
        </w:rPr>
        <w:t>отдельного мероприятия</w:t>
      </w:r>
      <w:r w:rsidR="00AB147B">
        <w:rPr>
          <w:sz w:val="28"/>
          <w:szCs w:val="28"/>
        </w:rPr>
        <w:t xml:space="preserve"> </w:t>
      </w:r>
      <w:r w:rsidR="006C6328">
        <w:rPr>
          <w:sz w:val="28"/>
          <w:szCs w:val="28"/>
        </w:rPr>
        <w:t xml:space="preserve">осуществляется </w:t>
      </w:r>
      <w:r w:rsidR="00AB147B">
        <w:rPr>
          <w:sz w:val="28"/>
          <w:szCs w:val="28"/>
        </w:rPr>
        <w:t xml:space="preserve">в рамках реализации </w:t>
      </w:r>
      <w:r w:rsidR="00AB147B" w:rsidRPr="00AB147B">
        <w:rPr>
          <w:sz w:val="28"/>
          <w:szCs w:val="28"/>
          <w:lang w:eastAsia="ru-RU"/>
        </w:rPr>
        <w:t xml:space="preserve">Закона края </w:t>
      </w:r>
      <w:r w:rsidR="00110BB1" w:rsidRPr="00AB147B">
        <w:rPr>
          <w:sz w:val="28"/>
          <w:szCs w:val="28"/>
          <w:lang w:eastAsia="ru-RU"/>
        </w:rPr>
        <w:t xml:space="preserve"> </w:t>
      </w:r>
      <w:r w:rsidR="00AB147B" w:rsidRPr="00AB147B">
        <w:rPr>
          <w:sz w:val="28"/>
          <w:szCs w:val="28"/>
          <w:lang w:eastAsia="ru-RU"/>
        </w:rPr>
        <w:t xml:space="preserve">от </w:t>
      </w:r>
      <w:r w:rsidR="00E62760">
        <w:rPr>
          <w:sz w:val="28"/>
          <w:szCs w:val="28"/>
          <w:lang w:eastAsia="ru-RU"/>
        </w:rPr>
        <w:t>13.06.</w:t>
      </w:r>
      <w:r w:rsidR="00AB147B" w:rsidRPr="00AB147B">
        <w:rPr>
          <w:sz w:val="28"/>
          <w:szCs w:val="28"/>
          <w:lang w:eastAsia="ru-RU"/>
        </w:rPr>
        <w:t xml:space="preserve">2013 </w:t>
      </w:r>
      <w:r w:rsidR="00E62760">
        <w:rPr>
          <w:sz w:val="28"/>
          <w:szCs w:val="28"/>
          <w:lang w:eastAsia="ru-RU"/>
        </w:rPr>
        <w:t>№ 4-1402              «</w:t>
      </w:r>
      <w:r w:rsidR="00AB147B" w:rsidRPr="00AB147B">
        <w:rPr>
          <w:sz w:val="28"/>
          <w:szCs w:val="28"/>
          <w:lang w:eastAsia="ru-RU"/>
        </w:rPr>
        <w:t>О наделении органов местного самоуправления муниципальных районов и городских округов  края отдельными государственными полномочиями по организации проведения мероприятий по отлову и содержанию безн</w:t>
      </w:r>
      <w:r w:rsidR="00E62760">
        <w:rPr>
          <w:sz w:val="28"/>
          <w:szCs w:val="28"/>
          <w:lang w:eastAsia="ru-RU"/>
        </w:rPr>
        <w:t>адзорных животных»</w:t>
      </w:r>
      <w:r w:rsidR="00110BB1" w:rsidRPr="00AB147B">
        <w:rPr>
          <w:sz w:val="28"/>
          <w:szCs w:val="28"/>
          <w:lang w:eastAsia="ru-RU"/>
        </w:rPr>
        <w:t xml:space="preserve"> </w:t>
      </w:r>
      <w:r w:rsidR="00AB147B" w:rsidRPr="00881E26">
        <w:rPr>
          <w:sz w:val="28"/>
          <w:szCs w:val="28"/>
          <w:lang w:eastAsia="ru-RU"/>
        </w:rPr>
        <w:t xml:space="preserve">на </w:t>
      </w:r>
      <w:r w:rsidR="00110BB1" w:rsidRPr="00881E26">
        <w:rPr>
          <w:sz w:val="28"/>
          <w:szCs w:val="28"/>
          <w:lang w:eastAsia="ru-RU"/>
        </w:rPr>
        <w:t xml:space="preserve"> </w:t>
      </w:r>
      <w:r w:rsidR="00E62760" w:rsidRPr="00881E26">
        <w:rPr>
          <w:sz w:val="28"/>
          <w:szCs w:val="28"/>
          <w:lang w:eastAsia="ru-RU"/>
        </w:rPr>
        <w:t>2018</w:t>
      </w:r>
      <w:r w:rsidR="00AB147B" w:rsidRPr="00881E26">
        <w:rPr>
          <w:sz w:val="28"/>
          <w:szCs w:val="28"/>
          <w:lang w:eastAsia="ru-RU"/>
        </w:rPr>
        <w:t xml:space="preserve"> год</w:t>
      </w:r>
      <w:r w:rsidR="00110BB1" w:rsidRPr="00881E26">
        <w:rPr>
          <w:sz w:val="28"/>
          <w:szCs w:val="28"/>
          <w:lang w:eastAsia="ru-RU"/>
        </w:rPr>
        <w:t xml:space="preserve"> </w:t>
      </w:r>
      <w:r w:rsidR="00E62760" w:rsidRPr="00881E26">
        <w:rPr>
          <w:sz w:val="28"/>
          <w:szCs w:val="28"/>
          <w:lang w:eastAsia="ru-RU"/>
        </w:rPr>
        <w:t>и плановый период 2019-2020</w:t>
      </w:r>
      <w:r w:rsidR="00AB147B" w:rsidRPr="00881E26">
        <w:rPr>
          <w:sz w:val="28"/>
          <w:szCs w:val="28"/>
          <w:lang w:eastAsia="ru-RU"/>
        </w:rPr>
        <w:t xml:space="preserve"> годов.</w:t>
      </w:r>
      <w:r w:rsidRPr="00D42190">
        <w:rPr>
          <w:sz w:val="28"/>
          <w:szCs w:val="28"/>
        </w:rPr>
        <w:t xml:space="preserve"> </w:t>
      </w:r>
      <w:proofErr w:type="gramStart"/>
      <w:r w:rsidR="00E47D8D" w:rsidRPr="00E47D8D">
        <w:rPr>
          <w:sz w:val="28"/>
          <w:szCs w:val="28"/>
        </w:rPr>
        <w:t xml:space="preserve">Контроль за эффективным и целевым использованием средств в рамках реализации </w:t>
      </w:r>
      <w:r w:rsidR="002A4F28">
        <w:rPr>
          <w:sz w:val="28"/>
          <w:szCs w:val="28"/>
        </w:rPr>
        <w:t>отдельного мероприятия</w:t>
      </w:r>
      <w:r w:rsidR="00E47D8D" w:rsidRPr="00E47D8D">
        <w:rPr>
          <w:sz w:val="28"/>
          <w:szCs w:val="28"/>
        </w:rPr>
        <w:t xml:space="preserve"> осуществляется в соответствии с </w:t>
      </w:r>
      <w:r w:rsidR="00E47D8D" w:rsidRPr="00E47D8D">
        <w:rPr>
          <w:sz w:val="28"/>
          <w:szCs w:val="28"/>
        </w:rPr>
        <w:lastRenderedPageBreak/>
        <w:t>бюджетным законодательством и законодательством в сфере закупок товаров, работ, услуг для муниципальных нужд в соответствии с Фед</w:t>
      </w:r>
      <w:r w:rsidR="00E62760">
        <w:rPr>
          <w:sz w:val="28"/>
          <w:szCs w:val="28"/>
        </w:rPr>
        <w:t>еральным законом от 05.04.2013 № 44-ФЗ «</w:t>
      </w:r>
      <w:r w:rsidR="00E47D8D" w:rsidRPr="00E47D8D">
        <w:rPr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E62760">
        <w:rPr>
          <w:sz w:val="28"/>
          <w:szCs w:val="28"/>
        </w:rPr>
        <w:t>арственных и муниципальных нужд»</w:t>
      </w:r>
      <w:r w:rsidR="00E47D8D" w:rsidRPr="00E47D8D">
        <w:rPr>
          <w:sz w:val="28"/>
          <w:szCs w:val="28"/>
        </w:rPr>
        <w:t>.</w:t>
      </w:r>
      <w:proofErr w:type="gramEnd"/>
    </w:p>
    <w:p w:rsidR="006C6328" w:rsidRDefault="006C6328" w:rsidP="00E47D8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реализации отдельного </w:t>
      </w:r>
      <w:r w:rsidRPr="000312B3">
        <w:rPr>
          <w:sz w:val="28"/>
          <w:szCs w:val="28"/>
        </w:rPr>
        <w:t>мероприяти</w:t>
      </w:r>
      <w:r>
        <w:rPr>
          <w:sz w:val="28"/>
          <w:szCs w:val="28"/>
        </w:rPr>
        <w:t xml:space="preserve">я </w:t>
      </w:r>
      <w:r w:rsidR="00085807">
        <w:rPr>
          <w:sz w:val="28"/>
          <w:szCs w:val="28"/>
        </w:rPr>
        <w:t>1</w:t>
      </w:r>
      <w:r>
        <w:rPr>
          <w:sz w:val="28"/>
          <w:szCs w:val="28"/>
        </w:rPr>
        <w:t xml:space="preserve"> осуществляется путем составления отчетов.</w:t>
      </w:r>
    </w:p>
    <w:p w:rsidR="00FB7CA5" w:rsidRDefault="00FB7CA5" w:rsidP="00FB7CA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Внутренний муниципальный финансовый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использованием средств бюджета в ходе реализации </w:t>
      </w:r>
      <w:r w:rsidR="00A77A39">
        <w:rPr>
          <w:sz w:val="28"/>
          <w:szCs w:val="28"/>
        </w:rPr>
        <w:t xml:space="preserve">отдельного </w:t>
      </w:r>
      <w:r w:rsidR="00A77A39" w:rsidRPr="000312B3">
        <w:rPr>
          <w:sz w:val="28"/>
          <w:szCs w:val="28"/>
        </w:rPr>
        <w:t>мероприяти</w:t>
      </w:r>
      <w:r w:rsidR="00A77A39">
        <w:rPr>
          <w:sz w:val="28"/>
          <w:szCs w:val="28"/>
        </w:rPr>
        <w:t xml:space="preserve">я 1 </w:t>
      </w:r>
      <w:r>
        <w:rPr>
          <w:sz w:val="28"/>
          <w:szCs w:val="28"/>
        </w:rPr>
        <w:t>осуществляет: Финансовое управление администрации города Канска.</w:t>
      </w:r>
    </w:p>
    <w:p w:rsidR="00DC5B64" w:rsidRDefault="00FB7CA5" w:rsidP="00FB7CA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Внешний муниципальный финансовый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использованием средств бюджета в ходе реализации </w:t>
      </w:r>
      <w:r w:rsidR="00A77A39">
        <w:rPr>
          <w:sz w:val="28"/>
          <w:szCs w:val="28"/>
        </w:rPr>
        <w:t xml:space="preserve">отдельного </w:t>
      </w:r>
      <w:r w:rsidR="00A77A39" w:rsidRPr="000312B3">
        <w:rPr>
          <w:sz w:val="28"/>
          <w:szCs w:val="28"/>
        </w:rPr>
        <w:t>мероприяти</w:t>
      </w:r>
      <w:r w:rsidR="00A77A39">
        <w:rPr>
          <w:sz w:val="28"/>
          <w:szCs w:val="28"/>
        </w:rPr>
        <w:t xml:space="preserve">я 1 </w:t>
      </w:r>
      <w:r>
        <w:rPr>
          <w:sz w:val="28"/>
          <w:szCs w:val="28"/>
        </w:rPr>
        <w:t>осуществляет: Контрольно-счетная комиссия города Канска.</w:t>
      </w:r>
    </w:p>
    <w:sectPr w:rsidR="00DC5B64" w:rsidSect="00ED5989">
      <w:headerReference w:type="default" r:id="rId8"/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9FC" w:rsidRDefault="003619FC">
      <w:r>
        <w:separator/>
      </w:r>
    </w:p>
  </w:endnote>
  <w:endnote w:type="continuationSeparator" w:id="0">
    <w:p w:rsidR="003619FC" w:rsidRDefault="00361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9FC" w:rsidRDefault="003619FC">
      <w:r>
        <w:separator/>
      </w:r>
    </w:p>
  </w:footnote>
  <w:footnote w:type="continuationSeparator" w:id="0">
    <w:p w:rsidR="003619FC" w:rsidRDefault="00361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BD3" w:rsidRDefault="00AC2178" w:rsidP="001E30B9">
    <w:pPr>
      <w:pStyle w:val="a5"/>
      <w:jc w:val="center"/>
    </w:pPr>
    <w:r>
      <w:rPr>
        <w:rStyle w:val="a7"/>
      </w:rPr>
      <w:fldChar w:fldCharType="begin"/>
    </w:r>
    <w:r w:rsidR="00701BD3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B5A79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000003"/>
    <w:multiLevelType w:val="singleLevel"/>
    <w:tmpl w:val="0000000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">
    <w:nsid w:val="00000004"/>
    <w:multiLevelType w:val="multilevel"/>
    <w:tmpl w:val="00000004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56A5092"/>
    <w:multiLevelType w:val="hybridMultilevel"/>
    <w:tmpl w:val="9112CF9C"/>
    <w:lvl w:ilvl="0" w:tplc="FFFFFFFF">
      <w:start w:val="1"/>
      <w:numFmt w:val="bullet"/>
      <w:lvlText w:val="−"/>
      <w:lvlJc w:val="left"/>
      <w:pPr>
        <w:tabs>
          <w:tab w:val="num" w:pos="1037"/>
        </w:tabs>
        <w:ind w:left="1037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4">
    <w:nsid w:val="10CC0799"/>
    <w:multiLevelType w:val="hybridMultilevel"/>
    <w:tmpl w:val="5DE6C308"/>
    <w:lvl w:ilvl="0" w:tplc="40F457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7F69F0"/>
    <w:multiLevelType w:val="hybridMultilevel"/>
    <w:tmpl w:val="F6BC39F4"/>
    <w:lvl w:ilvl="0" w:tplc="3BA6D006">
      <w:start w:val="1"/>
      <w:numFmt w:val="bullet"/>
      <w:lvlText w:val="−"/>
      <w:lvlJc w:val="left"/>
      <w:pPr>
        <w:tabs>
          <w:tab w:val="num" w:pos="1354"/>
        </w:tabs>
        <w:ind w:left="13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6">
    <w:nsid w:val="2E436E47"/>
    <w:multiLevelType w:val="hybridMultilevel"/>
    <w:tmpl w:val="C5025C8A"/>
    <w:lvl w:ilvl="0" w:tplc="A9521FF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A6CED98C">
      <w:numFmt w:val="none"/>
      <w:lvlText w:val=""/>
      <w:lvlJc w:val="left"/>
      <w:pPr>
        <w:tabs>
          <w:tab w:val="num" w:pos="360"/>
        </w:tabs>
      </w:pPr>
    </w:lvl>
    <w:lvl w:ilvl="2" w:tplc="78ACB8C0">
      <w:numFmt w:val="none"/>
      <w:lvlText w:val=""/>
      <w:lvlJc w:val="left"/>
      <w:pPr>
        <w:tabs>
          <w:tab w:val="num" w:pos="360"/>
        </w:tabs>
      </w:pPr>
    </w:lvl>
    <w:lvl w:ilvl="3" w:tplc="2AF8F07E">
      <w:numFmt w:val="none"/>
      <w:lvlText w:val=""/>
      <w:lvlJc w:val="left"/>
      <w:pPr>
        <w:tabs>
          <w:tab w:val="num" w:pos="360"/>
        </w:tabs>
      </w:pPr>
    </w:lvl>
    <w:lvl w:ilvl="4" w:tplc="D9D67564">
      <w:numFmt w:val="none"/>
      <w:lvlText w:val=""/>
      <w:lvlJc w:val="left"/>
      <w:pPr>
        <w:tabs>
          <w:tab w:val="num" w:pos="360"/>
        </w:tabs>
      </w:pPr>
    </w:lvl>
    <w:lvl w:ilvl="5" w:tplc="11705752">
      <w:numFmt w:val="none"/>
      <w:lvlText w:val=""/>
      <w:lvlJc w:val="left"/>
      <w:pPr>
        <w:tabs>
          <w:tab w:val="num" w:pos="360"/>
        </w:tabs>
      </w:pPr>
    </w:lvl>
    <w:lvl w:ilvl="6" w:tplc="530A14A6">
      <w:numFmt w:val="none"/>
      <w:lvlText w:val=""/>
      <w:lvlJc w:val="left"/>
      <w:pPr>
        <w:tabs>
          <w:tab w:val="num" w:pos="360"/>
        </w:tabs>
      </w:pPr>
    </w:lvl>
    <w:lvl w:ilvl="7" w:tplc="774C3F4C">
      <w:numFmt w:val="none"/>
      <w:lvlText w:val=""/>
      <w:lvlJc w:val="left"/>
      <w:pPr>
        <w:tabs>
          <w:tab w:val="num" w:pos="360"/>
        </w:tabs>
      </w:pPr>
    </w:lvl>
    <w:lvl w:ilvl="8" w:tplc="C83AF1B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3D5369EE"/>
    <w:multiLevelType w:val="hybridMultilevel"/>
    <w:tmpl w:val="2220A4A8"/>
    <w:lvl w:ilvl="0" w:tplc="6030678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45896676"/>
    <w:multiLevelType w:val="singleLevel"/>
    <w:tmpl w:val="278C6E7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7895891"/>
    <w:multiLevelType w:val="hybridMultilevel"/>
    <w:tmpl w:val="F162059A"/>
    <w:lvl w:ilvl="0" w:tplc="FFFFFFFF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10">
    <w:nsid w:val="62F529E2"/>
    <w:multiLevelType w:val="hybridMultilevel"/>
    <w:tmpl w:val="8040A136"/>
    <w:lvl w:ilvl="0" w:tplc="B2200E86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5"/>
  </w:num>
  <w:num w:numId="7">
    <w:abstractNumId w:val="9"/>
  </w:num>
  <w:num w:numId="8">
    <w:abstractNumId w:val="4"/>
  </w:num>
  <w:num w:numId="9">
    <w:abstractNumId w:val="6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74FA"/>
    <w:rsid w:val="00000CF6"/>
    <w:rsid w:val="00005FBB"/>
    <w:rsid w:val="00020571"/>
    <w:rsid w:val="000250A1"/>
    <w:rsid w:val="000321BC"/>
    <w:rsid w:val="00034F49"/>
    <w:rsid w:val="00037AA8"/>
    <w:rsid w:val="00042203"/>
    <w:rsid w:val="00043E2D"/>
    <w:rsid w:val="00044753"/>
    <w:rsid w:val="000469B5"/>
    <w:rsid w:val="00060234"/>
    <w:rsid w:val="00066452"/>
    <w:rsid w:val="00066A6A"/>
    <w:rsid w:val="00074B5F"/>
    <w:rsid w:val="000841C1"/>
    <w:rsid w:val="00085807"/>
    <w:rsid w:val="00085B78"/>
    <w:rsid w:val="00087B81"/>
    <w:rsid w:val="00087F10"/>
    <w:rsid w:val="000914E2"/>
    <w:rsid w:val="0009290A"/>
    <w:rsid w:val="00095EE2"/>
    <w:rsid w:val="000975F0"/>
    <w:rsid w:val="000A6895"/>
    <w:rsid w:val="000A6C47"/>
    <w:rsid w:val="000A7FE9"/>
    <w:rsid w:val="000B078C"/>
    <w:rsid w:val="000B3D3B"/>
    <w:rsid w:val="000B6435"/>
    <w:rsid w:val="000C0428"/>
    <w:rsid w:val="000C1B09"/>
    <w:rsid w:val="000C6CAD"/>
    <w:rsid w:val="000C7925"/>
    <w:rsid w:val="000D175B"/>
    <w:rsid w:val="000D3890"/>
    <w:rsid w:val="000D38BA"/>
    <w:rsid w:val="000D6503"/>
    <w:rsid w:val="000D68A9"/>
    <w:rsid w:val="000D70D9"/>
    <w:rsid w:val="000E09B4"/>
    <w:rsid w:val="000E0A77"/>
    <w:rsid w:val="000F4010"/>
    <w:rsid w:val="000F46E4"/>
    <w:rsid w:val="000F6DEB"/>
    <w:rsid w:val="000F7E55"/>
    <w:rsid w:val="000F7E8E"/>
    <w:rsid w:val="00101D7A"/>
    <w:rsid w:val="00110229"/>
    <w:rsid w:val="00110AEA"/>
    <w:rsid w:val="00110BB1"/>
    <w:rsid w:val="00110E30"/>
    <w:rsid w:val="00113EF8"/>
    <w:rsid w:val="00114819"/>
    <w:rsid w:val="001302C2"/>
    <w:rsid w:val="00143511"/>
    <w:rsid w:val="0014763F"/>
    <w:rsid w:val="0016325E"/>
    <w:rsid w:val="00166DC8"/>
    <w:rsid w:val="0017000B"/>
    <w:rsid w:val="001848FE"/>
    <w:rsid w:val="00186D8B"/>
    <w:rsid w:val="00190042"/>
    <w:rsid w:val="001972D0"/>
    <w:rsid w:val="0019783A"/>
    <w:rsid w:val="001B35AB"/>
    <w:rsid w:val="001B5734"/>
    <w:rsid w:val="001B74CD"/>
    <w:rsid w:val="001D1ED6"/>
    <w:rsid w:val="001D2917"/>
    <w:rsid w:val="001E30B9"/>
    <w:rsid w:val="001E3C61"/>
    <w:rsid w:val="001E3F18"/>
    <w:rsid w:val="001E6305"/>
    <w:rsid w:val="001F3D9A"/>
    <w:rsid w:val="00204303"/>
    <w:rsid w:val="00211CBA"/>
    <w:rsid w:val="00211DC4"/>
    <w:rsid w:val="0021458D"/>
    <w:rsid w:val="002149C0"/>
    <w:rsid w:val="002210FA"/>
    <w:rsid w:val="002215CD"/>
    <w:rsid w:val="00233047"/>
    <w:rsid w:val="00242B22"/>
    <w:rsid w:val="00247AC7"/>
    <w:rsid w:val="0025130A"/>
    <w:rsid w:val="00251B1E"/>
    <w:rsid w:val="00252E14"/>
    <w:rsid w:val="002555B3"/>
    <w:rsid w:val="0026219E"/>
    <w:rsid w:val="002736CB"/>
    <w:rsid w:val="0027388D"/>
    <w:rsid w:val="002939D9"/>
    <w:rsid w:val="002968EA"/>
    <w:rsid w:val="002A2471"/>
    <w:rsid w:val="002A4F28"/>
    <w:rsid w:val="002B0298"/>
    <w:rsid w:val="002B186F"/>
    <w:rsid w:val="002C0123"/>
    <w:rsid w:val="002D19CB"/>
    <w:rsid w:val="002D336E"/>
    <w:rsid w:val="002E46BD"/>
    <w:rsid w:val="002E7C84"/>
    <w:rsid w:val="002E7E11"/>
    <w:rsid w:val="00302A24"/>
    <w:rsid w:val="00302C12"/>
    <w:rsid w:val="003040B3"/>
    <w:rsid w:val="00314E73"/>
    <w:rsid w:val="00315EF4"/>
    <w:rsid w:val="003213E2"/>
    <w:rsid w:val="00326725"/>
    <w:rsid w:val="003278AB"/>
    <w:rsid w:val="003317EC"/>
    <w:rsid w:val="003342B4"/>
    <w:rsid w:val="00335043"/>
    <w:rsid w:val="003350C1"/>
    <w:rsid w:val="0034683C"/>
    <w:rsid w:val="00350F39"/>
    <w:rsid w:val="00353F18"/>
    <w:rsid w:val="00354B89"/>
    <w:rsid w:val="003558FF"/>
    <w:rsid w:val="00355C29"/>
    <w:rsid w:val="003575B9"/>
    <w:rsid w:val="003619FC"/>
    <w:rsid w:val="003636FE"/>
    <w:rsid w:val="00371F60"/>
    <w:rsid w:val="00377550"/>
    <w:rsid w:val="0038321F"/>
    <w:rsid w:val="00393D6D"/>
    <w:rsid w:val="00393F63"/>
    <w:rsid w:val="00395642"/>
    <w:rsid w:val="003968DE"/>
    <w:rsid w:val="003B65DB"/>
    <w:rsid w:val="003C5C7F"/>
    <w:rsid w:val="003C6905"/>
    <w:rsid w:val="003D0C98"/>
    <w:rsid w:val="004146B2"/>
    <w:rsid w:val="00416051"/>
    <w:rsid w:val="00443255"/>
    <w:rsid w:val="00444BD4"/>
    <w:rsid w:val="00445B67"/>
    <w:rsid w:val="00450A83"/>
    <w:rsid w:val="00455EB0"/>
    <w:rsid w:val="0045797E"/>
    <w:rsid w:val="004945AB"/>
    <w:rsid w:val="004A1909"/>
    <w:rsid w:val="004A36D6"/>
    <w:rsid w:val="004A41E4"/>
    <w:rsid w:val="004B25E5"/>
    <w:rsid w:val="004B586B"/>
    <w:rsid w:val="004D2012"/>
    <w:rsid w:val="004D5A8B"/>
    <w:rsid w:val="004D5D95"/>
    <w:rsid w:val="005048B3"/>
    <w:rsid w:val="005057FC"/>
    <w:rsid w:val="00506511"/>
    <w:rsid w:val="00514B54"/>
    <w:rsid w:val="00517F92"/>
    <w:rsid w:val="0053270A"/>
    <w:rsid w:val="005335F7"/>
    <w:rsid w:val="00534051"/>
    <w:rsid w:val="005349CC"/>
    <w:rsid w:val="00540411"/>
    <w:rsid w:val="0055369F"/>
    <w:rsid w:val="00554748"/>
    <w:rsid w:val="005567D6"/>
    <w:rsid w:val="00564B10"/>
    <w:rsid w:val="00571A38"/>
    <w:rsid w:val="00573FCE"/>
    <w:rsid w:val="00576782"/>
    <w:rsid w:val="00583D57"/>
    <w:rsid w:val="00587997"/>
    <w:rsid w:val="00596573"/>
    <w:rsid w:val="0059751B"/>
    <w:rsid w:val="00597623"/>
    <w:rsid w:val="005A307D"/>
    <w:rsid w:val="005B6CF1"/>
    <w:rsid w:val="005C0627"/>
    <w:rsid w:val="005C3903"/>
    <w:rsid w:val="005D48BE"/>
    <w:rsid w:val="005F28E0"/>
    <w:rsid w:val="005F655F"/>
    <w:rsid w:val="005F71F3"/>
    <w:rsid w:val="005F7EED"/>
    <w:rsid w:val="00600137"/>
    <w:rsid w:val="0060458F"/>
    <w:rsid w:val="00632F73"/>
    <w:rsid w:val="006359F1"/>
    <w:rsid w:val="00636C1D"/>
    <w:rsid w:val="0064145F"/>
    <w:rsid w:val="00644887"/>
    <w:rsid w:val="00655355"/>
    <w:rsid w:val="00655913"/>
    <w:rsid w:val="00656DA6"/>
    <w:rsid w:val="00662134"/>
    <w:rsid w:val="00664E6B"/>
    <w:rsid w:val="006665DB"/>
    <w:rsid w:val="00671E14"/>
    <w:rsid w:val="00672A94"/>
    <w:rsid w:val="00683227"/>
    <w:rsid w:val="00684775"/>
    <w:rsid w:val="006905B8"/>
    <w:rsid w:val="00692E95"/>
    <w:rsid w:val="00692FA7"/>
    <w:rsid w:val="00694C24"/>
    <w:rsid w:val="00696497"/>
    <w:rsid w:val="00697533"/>
    <w:rsid w:val="006A5710"/>
    <w:rsid w:val="006A7A33"/>
    <w:rsid w:val="006B3744"/>
    <w:rsid w:val="006B5904"/>
    <w:rsid w:val="006B5A79"/>
    <w:rsid w:val="006B77BD"/>
    <w:rsid w:val="006C2E79"/>
    <w:rsid w:val="006C6328"/>
    <w:rsid w:val="006D1140"/>
    <w:rsid w:val="006D2E89"/>
    <w:rsid w:val="006D6BC0"/>
    <w:rsid w:val="00701BD3"/>
    <w:rsid w:val="00723464"/>
    <w:rsid w:val="00732001"/>
    <w:rsid w:val="007349AD"/>
    <w:rsid w:val="00735F1F"/>
    <w:rsid w:val="007414FE"/>
    <w:rsid w:val="007475BE"/>
    <w:rsid w:val="00747AF2"/>
    <w:rsid w:val="007609A2"/>
    <w:rsid w:val="007633AA"/>
    <w:rsid w:val="007658F5"/>
    <w:rsid w:val="00775012"/>
    <w:rsid w:val="007769EC"/>
    <w:rsid w:val="00784562"/>
    <w:rsid w:val="00797977"/>
    <w:rsid w:val="007A7A1C"/>
    <w:rsid w:val="007B725C"/>
    <w:rsid w:val="007C1585"/>
    <w:rsid w:val="007C366D"/>
    <w:rsid w:val="007D6C10"/>
    <w:rsid w:val="007D75A4"/>
    <w:rsid w:val="007D7EC9"/>
    <w:rsid w:val="007F44DE"/>
    <w:rsid w:val="007F631A"/>
    <w:rsid w:val="007F65D2"/>
    <w:rsid w:val="00807AE7"/>
    <w:rsid w:val="0082031D"/>
    <w:rsid w:val="0082553E"/>
    <w:rsid w:val="00830FFC"/>
    <w:rsid w:val="00832379"/>
    <w:rsid w:val="00840BD5"/>
    <w:rsid w:val="00853D4A"/>
    <w:rsid w:val="008606EA"/>
    <w:rsid w:val="00862C1E"/>
    <w:rsid w:val="008659F2"/>
    <w:rsid w:val="0086754E"/>
    <w:rsid w:val="00875409"/>
    <w:rsid w:val="008774C8"/>
    <w:rsid w:val="00881CD2"/>
    <w:rsid w:val="00881E26"/>
    <w:rsid w:val="008951BB"/>
    <w:rsid w:val="008953DB"/>
    <w:rsid w:val="008A62C3"/>
    <w:rsid w:val="008B0FE0"/>
    <w:rsid w:val="008B1D89"/>
    <w:rsid w:val="008C0B6B"/>
    <w:rsid w:val="008C5CCF"/>
    <w:rsid w:val="008D0705"/>
    <w:rsid w:val="008D2930"/>
    <w:rsid w:val="008D45B4"/>
    <w:rsid w:val="008F7179"/>
    <w:rsid w:val="009022BB"/>
    <w:rsid w:val="009025F1"/>
    <w:rsid w:val="009101FF"/>
    <w:rsid w:val="009277D6"/>
    <w:rsid w:val="00936F02"/>
    <w:rsid w:val="00937389"/>
    <w:rsid w:val="00943B7E"/>
    <w:rsid w:val="00970571"/>
    <w:rsid w:val="00982A2F"/>
    <w:rsid w:val="00984FC0"/>
    <w:rsid w:val="00992337"/>
    <w:rsid w:val="009941CE"/>
    <w:rsid w:val="009944D1"/>
    <w:rsid w:val="009A65F2"/>
    <w:rsid w:val="009A7835"/>
    <w:rsid w:val="009B333F"/>
    <w:rsid w:val="009D024F"/>
    <w:rsid w:val="009D02B5"/>
    <w:rsid w:val="009D09D7"/>
    <w:rsid w:val="009D6886"/>
    <w:rsid w:val="009E7BED"/>
    <w:rsid w:val="00A011D3"/>
    <w:rsid w:val="00A01CD3"/>
    <w:rsid w:val="00A06A12"/>
    <w:rsid w:val="00A13253"/>
    <w:rsid w:val="00A20EDC"/>
    <w:rsid w:val="00A22DAA"/>
    <w:rsid w:val="00A34D75"/>
    <w:rsid w:val="00A359DB"/>
    <w:rsid w:val="00A35F29"/>
    <w:rsid w:val="00A57313"/>
    <w:rsid w:val="00A61483"/>
    <w:rsid w:val="00A66854"/>
    <w:rsid w:val="00A674FA"/>
    <w:rsid w:val="00A70A03"/>
    <w:rsid w:val="00A77A39"/>
    <w:rsid w:val="00A85C88"/>
    <w:rsid w:val="00A93BF5"/>
    <w:rsid w:val="00AA0094"/>
    <w:rsid w:val="00AB1414"/>
    <w:rsid w:val="00AB147B"/>
    <w:rsid w:val="00AB1BCB"/>
    <w:rsid w:val="00AB2AF3"/>
    <w:rsid w:val="00AB3A82"/>
    <w:rsid w:val="00AB4D38"/>
    <w:rsid w:val="00AC2178"/>
    <w:rsid w:val="00AE270E"/>
    <w:rsid w:val="00AF01C6"/>
    <w:rsid w:val="00AF54C8"/>
    <w:rsid w:val="00AF65BD"/>
    <w:rsid w:val="00B00065"/>
    <w:rsid w:val="00B07509"/>
    <w:rsid w:val="00B11813"/>
    <w:rsid w:val="00B149BE"/>
    <w:rsid w:val="00B34D20"/>
    <w:rsid w:val="00B43C38"/>
    <w:rsid w:val="00B45454"/>
    <w:rsid w:val="00B50FF9"/>
    <w:rsid w:val="00B52097"/>
    <w:rsid w:val="00B52952"/>
    <w:rsid w:val="00B60B20"/>
    <w:rsid w:val="00B64DB5"/>
    <w:rsid w:val="00B80B3A"/>
    <w:rsid w:val="00B83C0D"/>
    <w:rsid w:val="00B865B4"/>
    <w:rsid w:val="00B92B63"/>
    <w:rsid w:val="00B940DD"/>
    <w:rsid w:val="00B95326"/>
    <w:rsid w:val="00BA409F"/>
    <w:rsid w:val="00BA4C79"/>
    <w:rsid w:val="00BB00FF"/>
    <w:rsid w:val="00BC69D7"/>
    <w:rsid w:val="00BC785F"/>
    <w:rsid w:val="00BD226C"/>
    <w:rsid w:val="00BE1BB5"/>
    <w:rsid w:val="00BE58C4"/>
    <w:rsid w:val="00BF4336"/>
    <w:rsid w:val="00C00E69"/>
    <w:rsid w:val="00C04B9A"/>
    <w:rsid w:val="00C214C1"/>
    <w:rsid w:val="00C2223C"/>
    <w:rsid w:val="00C26776"/>
    <w:rsid w:val="00C33B91"/>
    <w:rsid w:val="00C36C90"/>
    <w:rsid w:val="00C43768"/>
    <w:rsid w:val="00C53C67"/>
    <w:rsid w:val="00C546C3"/>
    <w:rsid w:val="00C54C65"/>
    <w:rsid w:val="00C603A2"/>
    <w:rsid w:val="00C62FF8"/>
    <w:rsid w:val="00C724A4"/>
    <w:rsid w:val="00C7274E"/>
    <w:rsid w:val="00C7513B"/>
    <w:rsid w:val="00C76739"/>
    <w:rsid w:val="00C8172F"/>
    <w:rsid w:val="00C86FB6"/>
    <w:rsid w:val="00C877A1"/>
    <w:rsid w:val="00CB246F"/>
    <w:rsid w:val="00CB2613"/>
    <w:rsid w:val="00CD2A23"/>
    <w:rsid w:val="00CE03DC"/>
    <w:rsid w:val="00CE62E0"/>
    <w:rsid w:val="00CF2899"/>
    <w:rsid w:val="00CF4C4C"/>
    <w:rsid w:val="00CF51EF"/>
    <w:rsid w:val="00D00F7C"/>
    <w:rsid w:val="00D11A46"/>
    <w:rsid w:val="00D23D2E"/>
    <w:rsid w:val="00D25DEE"/>
    <w:rsid w:val="00D25E2B"/>
    <w:rsid w:val="00D33B1F"/>
    <w:rsid w:val="00D40C05"/>
    <w:rsid w:val="00D50DA6"/>
    <w:rsid w:val="00D51D53"/>
    <w:rsid w:val="00D54B8D"/>
    <w:rsid w:val="00D55BF8"/>
    <w:rsid w:val="00D61FB8"/>
    <w:rsid w:val="00D7540F"/>
    <w:rsid w:val="00D96A82"/>
    <w:rsid w:val="00DA2964"/>
    <w:rsid w:val="00DA406C"/>
    <w:rsid w:val="00DB6609"/>
    <w:rsid w:val="00DC44C2"/>
    <w:rsid w:val="00DC5B64"/>
    <w:rsid w:val="00DD12E8"/>
    <w:rsid w:val="00DF76D0"/>
    <w:rsid w:val="00E03DDC"/>
    <w:rsid w:val="00E20F12"/>
    <w:rsid w:val="00E364AE"/>
    <w:rsid w:val="00E40CCB"/>
    <w:rsid w:val="00E4546E"/>
    <w:rsid w:val="00E47D8D"/>
    <w:rsid w:val="00E62760"/>
    <w:rsid w:val="00E66670"/>
    <w:rsid w:val="00E7572B"/>
    <w:rsid w:val="00E87E5E"/>
    <w:rsid w:val="00E9053B"/>
    <w:rsid w:val="00E92EF1"/>
    <w:rsid w:val="00E97222"/>
    <w:rsid w:val="00EA07A3"/>
    <w:rsid w:val="00EB15A8"/>
    <w:rsid w:val="00EB6AE0"/>
    <w:rsid w:val="00EC0C0A"/>
    <w:rsid w:val="00EC5CEB"/>
    <w:rsid w:val="00EC7365"/>
    <w:rsid w:val="00ED5989"/>
    <w:rsid w:val="00ED621B"/>
    <w:rsid w:val="00EE0042"/>
    <w:rsid w:val="00EE4296"/>
    <w:rsid w:val="00EF3ECF"/>
    <w:rsid w:val="00EF641C"/>
    <w:rsid w:val="00F24B01"/>
    <w:rsid w:val="00F259F3"/>
    <w:rsid w:val="00F41DC1"/>
    <w:rsid w:val="00F43029"/>
    <w:rsid w:val="00F44CFC"/>
    <w:rsid w:val="00F55474"/>
    <w:rsid w:val="00F57D32"/>
    <w:rsid w:val="00F66CAE"/>
    <w:rsid w:val="00F73AEE"/>
    <w:rsid w:val="00F76C79"/>
    <w:rsid w:val="00F83538"/>
    <w:rsid w:val="00F910A6"/>
    <w:rsid w:val="00F924E5"/>
    <w:rsid w:val="00FA1C20"/>
    <w:rsid w:val="00FB43F3"/>
    <w:rsid w:val="00FB4793"/>
    <w:rsid w:val="00FB65DF"/>
    <w:rsid w:val="00FB7CA5"/>
    <w:rsid w:val="00FC6C0E"/>
    <w:rsid w:val="00FD0197"/>
    <w:rsid w:val="00FD1171"/>
    <w:rsid w:val="00FD1C15"/>
    <w:rsid w:val="00FE0B35"/>
    <w:rsid w:val="00FE1922"/>
    <w:rsid w:val="00FE3319"/>
    <w:rsid w:val="00FE35BF"/>
    <w:rsid w:val="00FE52C5"/>
    <w:rsid w:val="00FE5CEC"/>
    <w:rsid w:val="00FF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4FA"/>
    <w:pPr>
      <w:suppressAutoHyphens/>
    </w:pPr>
    <w:rPr>
      <w:sz w:val="24"/>
      <w:szCs w:val="24"/>
      <w:lang w:eastAsia="ar-SA"/>
    </w:rPr>
  </w:style>
  <w:style w:type="paragraph" w:styleId="4">
    <w:name w:val="heading 4"/>
    <w:basedOn w:val="a"/>
    <w:next w:val="a"/>
    <w:qFormat/>
    <w:rsid w:val="00A674FA"/>
    <w:pPr>
      <w:keepNext/>
      <w:tabs>
        <w:tab w:val="num" w:pos="360"/>
      </w:tabs>
      <w:ind w:left="360" w:hanging="36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A674FA"/>
    <w:pPr>
      <w:keepNext/>
      <w:tabs>
        <w:tab w:val="num" w:pos="360"/>
      </w:tabs>
      <w:ind w:left="360" w:hanging="360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A674FA"/>
    <w:pPr>
      <w:keepNext/>
      <w:tabs>
        <w:tab w:val="num" w:pos="360"/>
      </w:tabs>
      <w:ind w:left="360" w:hanging="360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674FA"/>
    <w:pPr>
      <w:jc w:val="center"/>
    </w:pPr>
    <w:rPr>
      <w:b/>
      <w:bCs/>
      <w:sz w:val="32"/>
    </w:rPr>
  </w:style>
  <w:style w:type="table" w:styleId="a3">
    <w:name w:val="Table Grid"/>
    <w:basedOn w:val="a1"/>
    <w:rsid w:val="00A674F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416051"/>
    <w:pPr>
      <w:autoSpaceDE w:val="0"/>
      <w:autoSpaceDN w:val="0"/>
      <w:adjustRightInd w:val="0"/>
    </w:pPr>
    <w:rPr>
      <w:rFonts w:ascii="Arial" w:hAnsi="Arial" w:cs="Arial"/>
      <w:sz w:val="2"/>
      <w:szCs w:val="2"/>
    </w:rPr>
  </w:style>
  <w:style w:type="paragraph" w:customStyle="1" w:styleId="ConsPlusNormal">
    <w:name w:val="ConsPlusNormal"/>
    <w:link w:val="ConsPlusNormal0"/>
    <w:rsid w:val="00600137"/>
    <w:pPr>
      <w:autoSpaceDE w:val="0"/>
      <w:autoSpaceDN w:val="0"/>
      <w:adjustRightInd w:val="0"/>
      <w:ind w:firstLine="720"/>
    </w:pPr>
    <w:rPr>
      <w:rFonts w:ascii="Arial" w:eastAsia="Calibri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600137"/>
    <w:rPr>
      <w:rFonts w:ascii="Arial" w:eastAsia="Calibri" w:hAnsi="Arial" w:cs="Arial"/>
      <w:sz w:val="22"/>
      <w:szCs w:val="22"/>
      <w:lang w:val="ru-RU" w:eastAsia="ru-RU" w:bidi="ar-SA"/>
    </w:rPr>
  </w:style>
  <w:style w:type="paragraph" w:customStyle="1" w:styleId="1">
    <w:name w:val="Абзац списка1"/>
    <w:basedOn w:val="a"/>
    <w:rsid w:val="00600137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ConsPlusNonformat">
    <w:name w:val="ConsPlusNonformat"/>
    <w:rsid w:val="003B65D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ody Text Indent"/>
    <w:basedOn w:val="a"/>
    <w:rsid w:val="00C26776"/>
    <w:pPr>
      <w:suppressAutoHyphens w:val="0"/>
      <w:spacing w:after="120"/>
      <w:ind w:left="283"/>
    </w:pPr>
    <w:rPr>
      <w:lang w:eastAsia="ru-RU"/>
    </w:rPr>
  </w:style>
  <w:style w:type="paragraph" w:styleId="3">
    <w:name w:val="Body Text Indent 3"/>
    <w:basedOn w:val="a"/>
    <w:rsid w:val="008F7179"/>
    <w:pPr>
      <w:suppressAutoHyphens w:val="0"/>
      <w:spacing w:after="120"/>
      <w:ind w:left="283"/>
    </w:pPr>
    <w:rPr>
      <w:sz w:val="16"/>
      <w:szCs w:val="16"/>
      <w:lang w:eastAsia="ru-RU"/>
    </w:rPr>
  </w:style>
  <w:style w:type="paragraph" w:styleId="a5">
    <w:name w:val="header"/>
    <w:basedOn w:val="a"/>
    <w:rsid w:val="001E30B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1E30B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E30B9"/>
  </w:style>
  <w:style w:type="paragraph" w:customStyle="1" w:styleId="ConsPlusNormal1">
    <w:name w:val="ConsPlusNormal"/>
    <w:rsid w:val="001E30B9"/>
    <w:pPr>
      <w:suppressAutoHyphens/>
    </w:pPr>
    <w:rPr>
      <w:rFonts w:ascii="Arial" w:eastAsia="Arial" w:hAnsi="Arial" w:cs="Tahoma"/>
      <w:kern w:val="1"/>
      <w:szCs w:val="24"/>
      <w:lang w:eastAsia="zh-CN" w:bidi="hi-IN"/>
    </w:rPr>
  </w:style>
  <w:style w:type="paragraph" w:styleId="a8">
    <w:name w:val="Balloon Text"/>
    <w:basedOn w:val="a"/>
    <w:semiHidden/>
    <w:rsid w:val="009D02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4FA"/>
    <w:pPr>
      <w:suppressAutoHyphens/>
    </w:pPr>
    <w:rPr>
      <w:sz w:val="24"/>
      <w:szCs w:val="24"/>
      <w:lang w:eastAsia="ar-SA"/>
    </w:rPr>
  </w:style>
  <w:style w:type="paragraph" w:styleId="4">
    <w:name w:val="heading 4"/>
    <w:basedOn w:val="a"/>
    <w:next w:val="a"/>
    <w:qFormat/>
    <w:rsid w:val="00A674FA"/>
    <w:pPr>
      <w:keepNext/>
      <w:tabs>
        <w:tab w:val="num" w:pos="360"/>
      </w:tabs>
      <w:ind w:left="360" w:hanging="36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A674FA"/>
    <w:pPr>
      <w:keepNext/>
      <w:tabs>
        <w:tab w:val="num" w:pos="360"/>
      </w:tabs>
      <w:ind w:left="360" w:hanging="360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A674FA"/>
    <w:pPr>
      <w:keepNext/>
      <w:tabs>
        <w:tab w:val="num" w:pos="360"/>
      </w:tabs>
      <w:ind w:left="360" w:hanging="360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674FA"/>
    <w:pPr>
      <w:jc w:val="center"/>
    </w:pPr>
    <w:rPr>
      <w:b/>
      <w:bCs/>
      <w:sz w:val="32"/>
    </w:rPr>
  </w:style>
  <w:style w:type="table" w:styleId="a3">
    <w:name w:val="Table Grid"/>
    <w:basedOn w:val="a1"/>
    <w:rsid w:val="00A674F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416051"/>
    <w:pPr>
      <w:autoSpaceDE w:val="0"/>
      <w:autoSpaceDN w:val="0"/>
      <w:adjustRightInd w:val="0"/>
    </w:pPr>
    <w:rPr>
      <w:rFonts w:ascii="Arial" w:hAnsi="Arial" w:cs="Arial"/>
      <w:sz w:val="2"/>
      <w:szCs w:val="2"/>
    </w:rPr>
  </w:style>
  <w:style w:type="paragraph" w:customStyle="1" w:styleId="ConsPlusNormal">
    <w:name w:val="ConsPlusNormal"/>
    <w:link w:val="ConsPlusNormal0"/>
    <w:rsid w:val="00600137"/>
    <w:pPr>
      <w:autoSpaceDE w:val="0"/>
      <w:autoSpaceDN w:val="0"/>
      <w:adjustRightInd w:val="0"/>
      <w:ind w:firstLine="720"/>
    </w:pPr>
    <w:rPr>
      <w:rFonts w:ascii="Arial" w:eastAsia="Calibri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600137"/>
    <w:rPr>
      <w:rFonts w:ascii="Arial" w:eastAsia="Calibri" w:hAnsi="Arial" w:cs="Arial"/>
      <w:sz w:val="22"/>
      <w:szCs w:val="22"/>
      <w:lang w:val="ru-RU" w:eastAsia="ru-RU" w:bidi="ar-SA"/>
    </w:rPr>
  </w:style>
  <w:style w:type="paragraph" w:customStyle="1" w:styleId="1">
    <w:name w:val="Абзац списка1"/>
    <w:basedOn w:val="a"/>
    <w:rsid w:val="00600137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ConsPlusNonformat">
    <w:name w:val="ConsPlusNonformat"/>
    <w:rsid w:val="003B65D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ody Text Indent"/>
    <w:basedOn w:val="a"/>
    <w:rsid w:val="00C26776"/>
    <w:pPr>
      <w:suppressAutoHyphens w:val="0"/>
      <w:spacing w:after="120"/>
      <w:ind w:left="283"/>
    </w:pPr>
    <w:rPr>
      <w:lang w:eastAsia="ru-RU"/>
    </w:rPr>
  </w:style>
  <w:style w:type="paragraph" w:styleId="3">
    <w:name w:val="Body Text Indent 3"/>
    <w:basedOn w:val="a"/>
    <w:rsid w:val="008F7179"/>
    <w:pPr>
      <w:suppressAutoHyphens w:val="0"/>
      <w:spacing w:after="120"/>
      <w:ind w:left="283"/>
    </w:pPr>
    <w:rPr>
      <w:sz w:val="16"/>
      <w:szCs w:val="16"/>
      <w:lang w:eastAsia="ru-RU"/>
    </w:rPr>
  </w:style>
  <w:style w:type="paragraph" w:styleId="a5">
    <w:name w:val="header"/>
    <w:basedOn w:val="a"/>
    <w:rsid w:val="001E30B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1E30B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E30B9"/>
  </w:style>
  <w:style w:type="paragraph" w:customStyle="1" w:styleId="ConsPlusNormal1">
    <w:name w:val="ConsPlusNormal"/>
    <w:rsid w:val="001E30B9"/>
    <w:pPr>
      <w:suppressAutoHyphens/>
    </w:pPr>
    <w:rPr>
      <w:rFonts w:ascii="Arial" w:eastAsia="Arial" w:hAnsi="Arial" w:cs="Tahoma"/>
      <w:kern w:val="1"/>
      <w:szCs w:val="24"/>
      <w:lang w:eastAsia="zh-CN" w:bidi="hi-IN"/>
    </w:rPr>
  </w:style>
  <w:style w:type="paragraph" w:styleId="a8">
    <w:name w:val="Balloon Text"/>
    <w:basedOn w:val="a"/>
    <w:semiHidden/>
    <w:rsid w:val="009D02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3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531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 и ЖКХ администрации г. Канска</Company>
  <LinksUpToDate>false</LinksUpToDate>
  <CharactersWithSpaces>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121</cp:lastModifiedBy>
  <cp:revision>6</cp:revision>
  <cp:lastPrinted>2016-11-24T03:44:00Z</cp:lastPrinted>
  <dcterms:created xsi:type="dcterms:W3CDTF">2018-01-16T07:15:00Z</dcterms:created>
  <dcterms:modified xsi:type="dcterms:W3CDTF">2018-01-17T03:53:00Z</dcterms:modified>
</cp:coreProperties>
</file>