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57"/>
        <w:tblW w:w="0" w:type="auto"/>
        <w:tblLayout w:type="fixed"/>
        <w:tblLook w:val="0000"/>
      </w:tblPr>
      <w:tblGrid>
        <w:gridCol w:w="1788"/>
        <w:gridCol w:w="2606"/>
        <w:gridCol w:w="3005"/>
        <w:gridCol w:w="2096"/>
      </w:tblGrid>
      <w:tr w:rsidR="00E371DB" w:rsidRPr="00110F5F">
        <w:tc>
          <w:tcPr>
            <w:tcW w:w="9495" w:type="dxa"/>
            <w:gridSpan w:val="4"/>
            <w:shd w:val="clear" w:color="auto" w:fill="auto"/>
          </w:tcPr>
          <w:p w:rsidR="00E371DB" w:rsidRPr="00110F5F" w:rsidRDefault="00814919" w:rsidP="00966AEA">
            <w:pPr>
              <w:snapToGrid w:val="0"/>
              <w:jc w:val="center"/>
              <w:rPr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749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49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1DB" w:rsidRPr="00110F5F" w:rsidRDefault="00E371DB" w:rsidP="00966AEA">
            <w:pPr>
              <w:jc w:val="center"/>
              <w:rPr>
                <w:sz w:val="28"/>
              </w:rPr>
            </w:pPr>
            <w:r w:rsidRPr="00110F5F">
              <w:rPr>
                <w:sz w:val="28"/>
              </w:rPr>
              <w:t>Российская Федерация</w:t>
            </w:r>
          </w:p>
          <w:p w:rsidR="00E371DB" w:rsidRPr="00110F5F" w:rsidRDefault="00E371DB" w:rsidP="00966AEA">
            <w:pPr>
              <w:spacing w:line="380" w:lineRule="exact"/>
              <w:jc w:val="center"/>
              <w:rPr>
                <w:sz w:val="28"/>
              </w:rPr>
            </w:pPr>
            <w:r w:rsidRPr="00110F5F">
              <w:rPr>
                <w:sz w:val="28"/>
              </w:rPr>
              <w:t>Администрация города Канска</w:t>
            </w:r>
            <w:r w:rsidRPr="00110F5F">
              <w:rPr>
                <w:sz w:val="28"/>
              </w:rPr>
              <w:br/>
              <w:t>Красноярского края</w:t>
            </w:r>
          </w:p>
          <w:p w:rsidR="00E371DB" w:rsidRPr="00110F5F" w:rsidRDefault="00E371DB" w:rsidP="00285540">
            <w:pPr>
              <w:spacing w:before="120" w:after="120"/>
              <w:jc w:val="center"/>
            </w:pPr>
            <w:bookmarkStart w:id="0" w:name="_GoBack"/>
            <w:bookmarkEnd w:id="0"/>
            <w:r w:rsidRPr="00110F5F">
              <w:rPr>
                <w:b/>
                <w:spacing w:val="40"/>
                <w:sz w:val="40"/>
              </w:rPr>
              <w:t>ПОСТАНОВЛЕНИЕ</w:t>
            </w:r>
            <w:r w:rsidR="004A3CCA">
              <w:rPr>
                <w:b/>
                <w:spacing w:val="40"/>
                <w:sz w:val="40"/>
              </w:rPr>
              <w:t xml:space="preserve"> </w:t>
            </w:r>
          </w:p>
        </w:tc>
      </w:tr>
      <w:tr w:rsidR="00E371DB" w:rsidRPr="00110F5F" w:rsidTr="00826C20"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:rsidR="00E371DB" w:rsidRPr="00110F5F" w:rsidRDefault="00C567BA" w:rsidP="00966AEA">
            <w:pPr>
              <w:snapToGri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14.12.2017 г.</w:t>
            </w:r>
          </w:p>
        </w:tc>
        <w:tc>
          <w:tcPr>
            <w:tcW w:w="2606" w:type="dxa"/>
            <w:shd w:val="clear" w:color="auto" w:fill="auto"/>
          </w:tcPr>
          <w:p w:rsidR="00E371DB" w:rsidRPr="00110F5F" w:rsidRDefault="00E371DB" w:rsidP="00826C20">
            <w:pPr>
              <w:snapToGrid w:val="0"/>
              <w:rPr>
                <w:sz w:val="28"/>
              </w:rPr>
            </w:pPr>
          </w:p>
        </w:tc>
        <w:tc>
          <w:tcPr>
            <w:tcW w:w="3005" w:type="dxa"/>
            <w:shd w:val="clear" w:color="auto" w:fill="auto"/>
          </w:tcPr>
          <w:p w:rsidR="00E371DB" w:rsidRPr="00110F5F" w:rsidRDefault="00E371DB" w:rsidP="00966AEA">
            <w:pPr>
              <w:snapToGrid w:val="0"/>
              <w:jc w:val="right"/>
              <w:rPr>
                <w:sz w:val="28"/>
              </w:rPr>
            </w:pPr>
            <w:r w:rsidRPr="00110F5F">
              <w:rPr>
                <w:sz w:val="28"/>
              </w:rPr>
              <w:t>№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auto"/>
          </w:tcPr>
          <w:p w:rsidR="00E371DB" w:rsidRPr="00110F5F" w:rsidRDefault="00C567BA" w:rsidP="00966AEA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</w:tr>
    </w:tbl>
    <w:p w:rsidR="00E371DB" w:rsidRPr="00110F5F" w:rsidRDefault="00E371DB" w:rsidP="003A4D83">
      <w:pPr>
        <w:jc w:val="both"/>
        <w:rPr>
          <w:sz w:val="28"/>
          <w:szCs w:val="28"/>
        </w:rPr>
      </w:pPr>
    </w:p>
    <w:p w:rsidR="00826C20" w:rsidRDefault="0023364D" w:rsidP="0023364D">
      <w:pPr>
        <w:rPr>
          <w:sz w:val="28"/>
          <w:szCs w:val="28"/>
        </w:rPr>
      </w:pPr>
      <w:r w:rsidRPr="00110F5F">
        <w:rPr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110F5F">
        <w:rPr>
          <w:sz w:val="28"/>
          <w:szCs w:val="28"/>
        </w:rPr>
        <w:t>г</w:t>
      </w:r>
      <w:proofErr w:type="gramEnd"/>
      <w:r w:rsidRPr="00110F5F">
        <w:rPr>
          <w:sz w:val="28"/>
          <w:szCs w:val="28"/>
        </w:rPr>
        <w:t>.</w:t>
      </w:r>
      <w:r w:rsidR="009B6093">
        <w:rPr>
          <w:sz w:val="28"/>
          <w:szCs w:val="28"/>
        </w:rPr>
        <w:t xml:space="preserve"> </w:t>
      </w:r>
      <w:r w:rsidRPr="00110F5F">
        <w:rPr>
          <w:sz w:val="28"/>
          <w:szCs w:val="28"/>
        </w:rPr>
        <w:t xml:space="preserve">Канска </w:t>
      </w:r>
    </w:p>
    <w:p w:rsidR="0023364D" w:rsidRPr="00110F5F" w:rsidRDefault="0023364D" w:rsidP="0023364D">
      <w:pPr>
        <w:rPr>
          <w:sz w:val="28"/>
          <w:szCs w:val="28"/>
        </w:rPr>
      </w:pPr>
      <w:r w:rsidRPr="00110F5F">
        <w:rPr>
          <w:sz w:val="28"/>
          <w:szCs w:val="28"/>
        </w:rPr>
        <w:t xml:space="preserve">от </w:t>
      </w:r>
      <w:r w:rsidR="00697D21">
        <w:rPr>
          <w:sz w:val="28"/>
          <w:szCs w:val="28"/>
        </w:rPr>
        <w:t>09</w:t>
      </w:r>
      <w:r w:rsidRPr="00110F5F">
        <w:rPr>
          <w:sz w:val="28"/>
          <w:szCs w:val="28"/>
        </w:rPr>
        <w:t>.1</w:t>
      </w:r>
      <w:r w:rsidR="00697D21">
        <w:rPr>
          <w:sz w:val="28"/>
          <w:szCs w:val="28"/>
        </w:rPr>
        <w:t>2</w:t>
      </w:r>
      <w:r w:rsidRPr="00110F5F">
        <w:rPr>
          <w:sz w:val="28"/>
          <w:szCs w:val="28"/>
        </w:rPr>
        <w:t>.201</w:t>
      </w:r>
      <w:r w:rsidR="00697D21">
        <w:rPr>
          <w:sz w:val="28"/>
          <w:szCs w:val="28"/>
        </w:rPr>
        <w:t>6</w:t>
      </w:r>
      <w:r w:rsidRPr="00110F5F">
        <w:rPr>
          <w:sz w:val="28"/>
          <w:szCs w:val="28"/>
        </w:rPr>
        <w:t xml:space="preserve"> № 1</w:t>
      </w:r>
      <w:r w:rsidR="00697D21">
        <w:rPr>
          <w:sz w:val="28"/>
          <w:szCs w:val="28"/>
        </w:rPr>
        <w:t>362</w:t>
      </w:r>
    </w:p>
    <w:p w:rsidR="003A4D83" w:rsidRPr="00110F5F" w:rsidRDefault="003A4D83" w:rsidP="003A4D83">
      <w:pPr>
        <w:jc w:val="both"/>
        <w:rPr>
          <w:sz w:val="28"/>
          <w:szCs w:val="28"/>
        </w:rPr>
      </w:pPr>
    </w:p>
    <w:p w:rsidR="00E600D9" w:rsidRPr="00110F5F" w:rsidRDefault="00E600D9" w:rsidP="00E600D9">
      <w:pPr>
        <w:snapToGrid w:val="0"/>
        <w:ind w:firstLine="708"/>
        <w:jc w:val="both"/>
        <w:rPr>
          <w:sz w:val="28"/>
          <w:szCs w:val="28"/>
        </w:rPr>
      </w:pPr>
      <w:r w:rsidRPr="00110F5F">
        <w:rPr>
          <w:sz w:val="28"/>
          <w:szCs w:val="28"/>
        </w:rPr>
        <w:t xml:space="preserve">В соответствии </w:t>
      </w:r>
      <w:r w:rsidR="00814919">
        <w:rPr>
          <w:sz w:val="28"/>
          <w:szCs w:val="28"/>
        </w:rPr>
        <w:t xml:space="preserve">со статьей 179 Бюджетного кодекса Российской Федерации, на основании </w:t>
      </w:r>
      <w:r w:rsidRPr="00110F5F">
        <w:rPr>
          <w:sz w:val="28"/>
          <w:szCs w:val="28"/>
        </w:rPr>
        <w:t>постановлени</w:t>
      </w:r>
      <w:r w:rsidR="00814919">
        <w:rPr>
          <w:sz w:val="28"/>
          <w:szCs w:val="28"/>
        </w:rPr>
        <w:t>я</w:t>
      </w:r>
      <w:r w:rsidRPr="00110F5F">
        <w:rPr>
          <w:sz w:val="28"/>
          <w:szCs w:val="28"/>
        </w:rPr>
        <w:t xml:space="preserve"> администрации города Канска от 22.08.2013 № </w:t>
      </w:r>
      <w:r w:rsidRPr="00110F5F">
        <w:rPr>
          <w:sz w:val="28"/>
        </w:rPr>
        <w:t>1096</w:t>
      </w:r>
      <w:r w:rsidRPr="00110F5F">
        <w:rPr>
          <w:sz w:val="28"/>
          <w:szCs w:val="28"/>
        </w:rPr>
        <w:t xml:space="preserve"> «Об утверждении Порядка принятия решений о разработке муниципальных программ города Канска, их формирован</w:t>
      </w:r>
      <w:r w:rsidRPr="00B20460">
        <w:rPr>
          <w:sz w:val="28"/>
          <w:szCs w:val="28"/>
        </w:rPr>
        <w:t>и</w:t>
      </w:r>
      <w:r w:rsidR="00733D01" w:rsidRPr="00B20460">
        <w:rPr>
          <w:sz w:val="28"/>
          <w:szCs w:val="28"/>
        </w:rPr>
        <w:t>я</w:t>
      </w:r>
      <w:r w:rsidRPr="00110F5F">
        <w:rPr>
          <w:sz w:val="28"/>
          <w:szCs w:val="28"/>
        </w:rPr>
        <w:t xml:space="preserve"> и реализации»,</w:t>
      </w:r>
      <w:r w:rsidR="006C28D4" w:rsidRPr="00110F5F">
        <w:rPr>
          <w:sz w:val="28"/>
          <w:szCs w:val="28"/>
        </w:rPr>
        <w:t xml:space="preserve"> </w:t>
      </w:r>
      <w:r w:rsidR="00984DDA" w:rsidRPr="00110F5F">
        <w:rPr>
          <w:sz w:val="28"/>
          <w:szCs w:val="28"/>
        </w:rPr>
        <w:t xml:space="preserve"> </w:t>
      </w:r>
      <w:r w:rsidRPr="00110F5F">
        <w:rPr>
          <w:sz w:val="28"/>
          <w:szCs w:val="28"/>
        </w:rPr>
        <w:t>руководствуясь ст. 30,</w:t>
      </w:r>
      <w:r w:rsidR="00837923" w:rsidRPr="00110F5F">
        <w:rPr>
          <w:sz w:val="28"/>
          <w:szCs w:val="28"/>
        </w:rPr>
        <w:t xml:space="preserve"> </w:t>
      </w:r>
      <w:r w:rsidRPr="00110F5F">
        <w:rPr>
          <w:sz w:val="28"/>
          <w:szCs w:val="28"/>
        </w:rPr>
        <w:t>35 Устава города Канска, ПОСТАНОВЛЯЮ</w:t>
      </w:r>
      <w:r w:rsidR="00E20EC7" w:rsidRPr="00110F5F">
        <w:rPr>
          <w:sz w:val="28"/>
          <w:szCs w:val="28"/>
        </w:rPr>
        <w:t>:</w:t>
      </w:r>
    </w:p>
    <w:p w:rsidR="005E29C2" w:rsidRPr="00110F5F" w:rsidRDefault="00B02D6D" w:rsidP="005E4BC5">
      <w:pPr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110F5F">
        <w:rPr>
          <w:sz w:val="28"/>
          <w:szCs w:val="28"/>
        </w:rPr>
        <w:t>Внести</w:t>
      </w:r>
      <w:r w:rsidR="00753BFD" w:rsidRPr="00110F5F">
        <w:rPr>
          <w:sz w:val="28"/>
          <w:szCs w:val="28"/>
        </w:rPr>
        <w:t xml:space="preserve"> </w:t>
      </w:r>
      <w:r w:rsidRPr="00110F5F">
        <w:rPr>
          <w:sz w:val="28"/>
          <w:szCs w:val="28"/>
        </w:rPr>
        <w:t>в</w:t>
      </w:r>
      <w:r w:rsidR="00753BFD" w:rsidRPr="00110F5F">
        <w:rPr>
          <w:sz w:val="28"/>
          <w:szCs w:val="28"/>
        </w:rPr>
        <w:t xml:space="preserve"> </w:t>
      </w:r>
      <w:r w:rsidR="006E1986" w:rsidRPr="00110F5F">
        <w:rPr>
          <w:sz w:val="28"/>
          <w:szCs w:val="28"/>
        </w:rPr>
        <w:t>постановление</w:t>
      </w:r>
      <w:r w:rsidR="00753BFD" w:rsidRPr="00110F5F">
        <w:rPr>
          <w:sz w:val="28"/>
          <w:szCs w:val="28"/>
        </w:rPr>
        <w:t xml:space="preserve"> </w:t>
      </w:r>
      <w:r w:rsidR="005E4BC5" w:rsidRPr="00110F5F">
        <w:rPr>
          <w:sz w:val="28"/>
          <w:szCs w:val="28"/>
        </w:rPr>
        <w:t xml:space="preserve">администрации города </w:t>
      </w:r>
      <w:r w:rsidRPr="00110F5F">
        <w:rPr>
          <w:sz w:val="28"/>
          <w:szCs w:val="28"/>
        </w:rPr>
        <w:t xml:space="preserve">Канска </w:t>
      </w:r>
      <w:r w:rsidR="00697D21" w:rsidRPr="00110F5F">
        <w:rPr>
          <w:sz w:val="28"/>
          <w:szCs w:val="28"/>
        </w:rPr>
        <w:t xml:space="preserve">от </w:t>
      </w:r>
      <w:r w:rsidR="00697D21">
        <w:rPr>
          <w:sz w:val="28"/>
          <w:szCs w:val="28"/>
        </w:rPr>
        <w:t>09</w:t>
      </w:r>
      <w:r w:rsidR="00697D21" w:rsidRPr="00110F5F">
        <w:rPr>
          <w:sz w:val="28"/>
          <w:szCs w:val="28"/>
        </w:rPr>
        <w:t>.1</w:t>
      </w:r>
      <w:r w:rsidR="00697D21">
        <w:rPr>
          <w:sz w:val="28"/>
          <w:szCs w:val="28"/>
        </w:rPr>
        <w:t>2</w:t>
      </w:r>
      <w:r w:rsidR="00697D21" w:rsidRPr="00110F5F">
        <w:rPr>
          <w:sz w:val="28"/>
          <w:szCs w:val="28"/>
        </w:rPr>
        <w:t>.201</w:t>
      </w:r>
      <w:r w:rsidR="00697D21">
        <w:rPr>
          <w:sz w:val="28"/>
          <w:szCs w:val="28"/>
        </w:rPr>
        <w:t>6</w:t>
      </w:r>
      <w:r w:rsidR="00697D21" w:rsidRPr="00110F5F">
        <w:rPr>
          <w:sz w:val="28"/>
          <w:szCs w:val="28"/>
        </w:rPr>
        <w:t xml:space="preserve"> № 1</w:t>
      </w:r>
      <w:r w:rsidR="00697D21">
        <w:rPr>
          <w:sz w:val="28"/>
          <w:szCs w:val="28"/>
        </w:rPr>
        <w:t>362</w:t>
      </w:r>
      <w:r w:rsidRPr="00110F5F">
        <w:rPr>
          <w:sz w:val="28"/>
          <w:szCs w:val="28"/>
        </w:rPr>
        <w:t xml:space="preserve"> «Об утверждении муниципальной программы</w:t>
      </w:r>
      <w:r w:rsidR="00697D21">
        <w:rPr>
          <w:sz w:val="28"/>
          <w:szCs w:val="28"/>
        </w:rPr>
        <w:t xml:space="preserve"> города Канска</w:t>
      </w:r>
      <w:r w:rsidRPr="00110F5F">
        <w:rPr>
          <w:sz w:val="28"/>
          <w:szCs w:val="28"/>
        </w:rPr>
        <w:t xml:space="preserve"> «Развитие образования</w:t>
      </w:r>
      <w:r w:rsidR="0028072E" w:rsidRPr="00110F5F">
        <w:rPr>
          <w:sz w:val="28"/>
          <w:szCs w:val="28"/>
        </w:rPr>
        <w:t xml:space="preserve">» </w:t>
      </w:r>
      <w:r w:rsidR="000651C4" w:rsidRPr="00110F5F">
        <w:rPr>
          <w:sz w:val="28"/>
          <w:szCs w:val="28"/>
        </w:rPr>
        <w:t>(далее - постановление) следующие изменения</w:t>
      </w:r>
      <w:r w:rsidRPr="00110F5F">
        <w:rPr>
          <w:sz w:val="28"/>
          <w:szCs w:val="28"/>
        </w:rPr>
        <w:t>:</w:t>
      </w:r>
    </w:p>
    <w:p w:rsidR="00E64F73" w:rsidRPr="00E64F73" w:rsidRDefault="00E64F73" w:rsidP="00E64F73">
      <w:pPr>
        <w:ind w:firstLine="708"/>
        <w:jc w:val="both"/>
        <w:rPr>
          <w:sz w:val="28"/>
          <w:szCs w:val="28"/>
        </w:rPr>
      </w:pPr>
      <w:r w:rsidRPr="00E64F73">
        <w:rPr>
          <w:sz w:val="28"/>
          <w:szCs w:val="28"/>
        </w:rPr>
        <w:t>1.1.</w:t>
      </w:r>
      <w:r w:rsidR="0034798C">
        <w:rPr>
          <w:sz w:val="28"/>
          <w:szCs w:val="28"/>
        </w:rPr>
        <w:t xml:space="preserve"> </w:t>
      </w:r>
      <w:r w:rsidR="000030E9">
        <w:rPr>
          <w:sz w:val="28"/>
          <w:szCs w:val="28"/>
        </w:rPr>
        <w:t xml:space="preserve"> </w:t>
      </w:r>
      <w:r w:rsidR="00952348">
        <w:rPr>
          <w:sz w:val="28"/>
          <w:szCs w:val="28"/>
        </w:rPr>
        <w:t>Приложение</w:t>
      </w:r>
      <w:r w:rsidR="000030E9">
        <w:rPr>
          <w:sz w:val="28"/>
          <w:szCs w:val="28"/>
        </w:rPr>
        <w:t xml:space="preserve"> к постановлению </w:t>
      </w:r>
      <w:r w:rsidR="0034798C">
        <w:rPr>
          <w:sz w:val="28"/>
          <w:szCs w:val="28"/>
        </w:rPr>
        <w:t xml:space="preserve"> </w:t>
      </w:r>
      <w:r w:rsidR="00952348" w:rsidRPr="00E64F73">
        <w:rPr>
          <w:sz w:val="28"/>
          <w:szCs w:val="28"/>
        </w:rPr>
        <w:t>изложить</w:t>
      </w:r>
      <w:r w:rsidR="00952348">
        <w:rPr>
          <w:sz w:val="28"/>
          <w:szCs w:val="28"/>
        </w:rPr>
        <w:t xml:space="preserve"> в новой редакции</w:t>
      </w:r>
      <w:r w:rsidR="00814919">
        <w:rPr>
          <w:sz w:val="28"/>
          <w:szCs w:val="28"/>
        </w:rPr>
        <w:t xml:space="preserve"> согласно приложению к настоящему постановлению</w:t>
      </w:r>
      <w:r w:rsidR="00952348">
        <w:rPr>
          <w:sz w:val="28"/>
          <w:szCs w:val="28"/>
        </w:rPr>
        <w:t>.</w:t>
      </w:r>
    </w:p>
    <w:p w:rsidR="00850294" w:rsidRDefault="00E83AD6" w:rsidP="00850294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99790A">
        <w:rPr>
          <w:sz w:val="28"/>
          <w:szCs w:val="28"/>
        </w:rPr>
        <w:t xml:space="preserve">2. </w:t>
      </w:r>
      <w:r w:rsidR="002B1688">
        <w:rPr>
          <w:sz w:val="28"/>
          <w:szCs w:val="28"/>
        </w:rPr>
        <w:t xml:space="preserve"> О</w:t>
      </w:r>
      <w:r w:rsidR="00CB74A4" w:rsidRPr="00AF1568">
        <w:rPr>
          <w:rFonts w:eastAsia="Calibri"/>
          <w:sz w:val="28"/>
          <w:szCs w:val="28"/>
          <w:lang w:eastAsia="ru-RU"/>
        </w:rPr>
        <w:t xml:space="preserve">публиковать настоящее постановление в </w:t>
      </w:r>
      <w:r w:rsidR="00814919">
        <w:rPr>
          <w:rFonts w:eastAsia="Calibri"/>
          <w:sz w:val="28"/>
          <w:szCs w:val="28"/>
          <w:lang w:eastAsia="ru-RU"/>
        </w:rPr>
        <w:t>газете «Канский вестник»</w:t>
      </w:r>
      <w:r w:rsidR="00CB74A4" w:rsidRPr="00AF1568">
        <w:rPr>
          <w:rFonts w:eastAsia="Calibri"/>
          <w:sz w:val="28"/>
          <w:szCs w:val="28"/>
          <w:lang w:eastAsia="ru-RU"/>
        </w:rPr>
        <w:t>, разместить на официальном сайте муниципального образования город Канск в сети Инт</w:t>
      </w:r>
      <w:r w:rsidR="00CB74A4" w:rsidRPr="00AF1568">
        <w:rPr>
          <w:sz w:val="28"/>
          <w:szCs w:val="28"/>
          <w:lang w:eastAsia="ru-RU"/>
        </w:rPr>
        <w:t>ернет.</w:t>
      </w:r>
    </w:p>
    <w:p w:rsidR="00F54817" w:rsidRPr="00110F5F" w:rsidRDefault="00850294" w:rsidP="00850294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 w:rsidR="00F54817" w:rsidRPr="00110F5F">
        <w:rPr>
          <w:sz w:val="28"/>
          <w:szCs w:val="28"/>
        </w:rPr>
        <w:t xml:space="preserve">3. </w:t>
      </w:r>
      <w:proofErr w:type="gramStart"/>
      <w:r w:rsidR="005C3B82" w:rsidRPr="00110F5F">
        <w:rPr>
          <w:sz w:val="28"/>
          <w:szCs w:val="28"/>
        </w:rPr>
        <w:t>Контроль за</w:t>
      </w:r>
      <w:proofErr w:type="gramEnd"/>
      <w:r w:rsidR="005C3B82" w:rsidRPr="00110F5F">
        <w:rPr>
          <w:sz w:val="28"/>
          <w:szCs w:val="28"/>
        </w:rPr>
        <w:t xml:space="preserve"> исполнением настоящего </w:t>
      </w:r>
      <w:r w:rsidR="00105D43" w:rsidRPr="00110F5F">
        <w:rPr>
          <w:sz w:val="28"/>
          <w:szCs w:val="28"/>
        </w:rPr>
        <w:t>постановления возложить на заместителя г</w:t>
      </w:r>
      <w:r w:rsidR="005C3B82" w:rsidRPr="00110F5F">
        <w:rPr>
          <w:sz w:val="28"/>
          <w:szCs w:val="28"/>
        </w:rPr>
        <w:t>лавы города по социальной политике Н.И. Князеву и заместителя главы города по экономик</w:t>
      </w:r>
      <w:r w:rsidR="00105D43" w:rsidRPr="00110F5F">
        <w:rPr>
          <w:sz w:val="28"/>
          <w:szCs w:val="28"/>
        </w:rPr>
        <w:t>е</w:t>
      </w:r>
      <w:r w:rsidR="005C3B82" w:rsidRPr="00110F5F">
        <w:rPr>
          <w:sz w:val="28"/>
          <w:szCs w:val="28"/>
        </w:rPr>
        <w:t xml:space="preserve"> и </w:t>
      </w:r>
      <w:r w:rsidR="00105D43" w:rsidRPr="00110F5F">
        <w:rPr>
          <w:sz w:val="28"/>
          <w:szCs w:val="28"/>
        </w:rPr>
        <w:t>финансам</w:t>
      </w:r>
      <w:r w:rsidR="005C3B82" w:rsidRPr="00110F5F">
        <w:rPr>
          <w:sz w:val="28"/>
          <w:szCs w:val="28"/>
        </w:rPr>
        <w:t xml:space="preserve"> Н.В.</w:t>
      </w:r>
      <w:r w:rsidR="00911692" w:rsidRPr="00110F5F">
        <w:rPr>
          <w:sz w:val="28"/>
          <w:szCs w:val="28"/>
        </w:rPr>
        <w:t xml:space="preserve"> </w:t>
      </w:r>
      <w:proofErr w:type="spellStart"/>
      <w:r w:rsidR="005C3B82" w:rsidRPr="00110F5F">
        <w:rPr>
          <w:sz w:val="28"/>
          <w:szCs w:val="28"/>
        </w:rPr>
        <w:t>Кадач</w:t>
      </w:r>
      <w:proofErr w:type="spellEnd"/>
      <w:r w:rsidR="005C3B82" w:rsidRPr="00110F5F">
        <w:rPr>
          <w:sz w:val="28"/>
          <w:szCs w:val="28"/>
        </w:rPr>
        <w:t>.</w:t>
      </w:r>
    </w:p>
    <w:p w:rsidR="00BF5525" w:rsidRDefault="00F54817" w:rsidP="00CE00FA">
      <w:pPr>
        <w:ind w:firstLine="708"/>
        <w:jc w:val="both"/>
        <w:rPr>
          <w:sz w:val="28"/>
          <w:szCs w:val="28"/>
        </w:rPr>
      </w:pPr>
      <w:r w:rsidRPr="00110F5F">
        <w:rPr>
          <w:sz w:val="28"/>
          <w:szCs w:val="28"/>
        </w:rPr>
        <w:t xml:space="preserve">4. </w:t>
      </w:r>
      <w:r w:rsidR="009261BA" w:rsidRPr="00110F5F">
        <w:rPr>
          <w:sz w:val="28"/>
          <w:szCs w:val="28"/>
        </w:rPr>
        <w:t xml:space="preserve">Настоящее постановление вступает в силу со </w:t>
      </w:r>
      <w:r w:rsidR="00BB7866">
        <w:rPr>
          <w:sz w:val="28"/>
          <w:szCs w:val="28"/>
        </w:rPr>
        <w:t xml:space="preserve">дня </w:t>
      </w:r>
      <w:r w:rsidR="00814919">
        <w:rPr>
          <w:sz w:val="28"/>
          <w:szCs w:val="28"/>
        </w:rPr>
        <w:t xml:space="preserve">его </w:t>
      </w:r>
      <w:r w:rsidR="00BB7866">
        <w:rPr>
          <w:sz w:val="28"/>
          <w:szCs w:val="28"/>
        </w:rPr>
        <w:t xml:space="preserve">официального опубликования, </w:t>
      </w:r>
      <w:r w:rsidR="005B6B90">
        <w:rPr>
          <w:sz w:val="28"/>
          <w:szCs w:val="28"/>
        </w:rPr>
        <w:t>н</w:t>
      </w:r>
      <w:r w:rsidR="00200AA1">
        <w:rPr>
          <w:sz w:val="28"/>
          <w:szCs w:val="28"/>
        </w:rPr>
        <w:t>о не ранее</w:t>
      </w:r>
      <w:r w:rsidR="00F13B38">
        <w:rPr>
          <w:sz w:val="28"/>
          <w:szCs w:val="28"/>
        </w:rPr>
        <w:t xml:space="preserve"> 1 января </w:t>
      </w:r>
      <w:r w:rsidR="00D93D97">
        <w:rPr>
          <w:sz w:val="28"/>
          <w:szCs w:val="28"/>
        </w:rPr>
        <w:t>201</w:t>
      </w:r>
      <w:r w:rsidR="005B6B90">
        <w:rPr>
          <w:sz w:val="28"/>
          <w:szCs w:val="28"/>
        </w:rPr>
        <w:t>8</w:t>
      </w:r>
      <w:r w:rsidR="00F13B38">
        <w:rPr>
          <w:sz w:val="28"/>
          <w:szCs w:val="28"/>
        </w:rPr>
        <w:t xml:space="preserve"> года</w:t>
      </w:r>
      <w:r w:rsidR="00BB7866">
        <w:rPr>
          <w:sz w:val="28"/>
          <w:szCs w:val="28"/>
        </w:rPr>
        <w:t>.</w:t>
      </w:r>
    </w:p>
    <w:p w:rsidR="007C5AC8" w:rsidRDefault="007C5AC8" w:rsidP="00CE00FA">
      <w:pPr>
        <w:ind w:firstLine="708"/>
        <w:jc w:val="both"/>
        <w:rPr>
          <w:sz w:val="28"/>
          <w:szCs w:val="28"/>
        </w:rPr>
      </w:pPr>
    </w:p>
    <w:p w:rsidR="00D93D97" w:rsidRPr="00110F5F" w:rsidRDefault="00D93D97" w:rsidP="00CE00FA">
      <w:pPr>
        <w:ind w:firstLine="708"/>
        <w:jc w:val="both"/>
        <w:rPr>
          <w:sz w:val="28"/>
          <w:szCs w:val="28"/>
        </w:rPr>
      </w:pPr>
    </w:p>
    <w:p w:rsidR="00506D3B" w:rsidRPr="00110F5F" w:rsidRDefault="00506D3B" w:rsidP="00506D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Канска                                                                          </w:t>
      </w:r>
      <w:r w:rsidR="005C4080">
        <w:rPr>
          <w:sz w:val="28"/>
          <w:szCs w:val="28"/>
        </w:rPr>
        <w:t xml:space="preserve">        </w:t>
      </w:r>
      <w:r>
        <w:rPr>
          <w:sz w:val="28"/>
          <w:szCs w:val="28"/>
        </w:rPr>
        <w:t>Н.Н. Качан</w:t>
      </w:r>
    </w:p>
    <w:sectPr w:rsidR="00506D3B" w:rsidRPr="00110F5F" w:rsidSect="00966AEA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F8A" w:rsidRDefault="00651F8A" w:rsidP="00F122A9">
      <w:r>
        <w:separator/>
      </w:r>
    </w:p>
  </w:endnote>
  <w:endnote w:type="continuationSeparator" w:id="0">
    <w:p w:rsidR="00651F8A" w:rsidRDefault="00651F8A" w:rsidP="00F1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F8A" w:rsidRDefault="00651F8A" w:rsidP="00F122A9">
      <w:r>
        <w:separator/>
      </w:r>
    </w:p>
  </w:footnote>
  <w:footnote w:type="continuationSeparator" w:id="0">
    <w:p w:rsidR="00651F8A" w:rsidRDefault="00651F8A" w:rsidP="00F12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080"/>
        </w:tabs>
        <w:ind w:left="151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80"/>
        </w:tabs>
        <w:ind w:left="165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80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080"/>
        </w:tabs>
        <w:ind w:left="194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80"/>
        </w:tabs>
        <w:ind w:left="208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80"/>
        </w:tabs>
        <w:ind w:left="223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80"/>
        </w:tabs>
        <w:ind w:left="237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252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080"/>
        </w:tabs>
        <w:ind w:left="266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6">
    <w:nsid w:val="02FB02FF"/>
    <w:multiLevelType w:val="hybridMultilevel"/>
    <w:tmpl w:val="F79A5A06"/>
    <w:lvl w:ilvl="0" w:tplc="28F487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06BB72AF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094378D9"/>
    <w:multiLevelType w:val="multilevel"/>
    <w:tmpl w:val="2DE4127A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9"/>
        </w:tabs>
        <w:ind w:left="1229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1D6A20B9"/>
    <w:multiLevelType w:val="multilevel"/>
    <w:tmpl w:val="384E5FA2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8" w:hanging="2160"/>
      </w:pPr>
      <w:rPr>
        <w:rFonts w:hint="default"/>
      </w:rPr>
    </w:lvl>
  </w:abstractNum>
  <w:abstractNum w:abstractNumId="20">
    <w:nsid w:val="232B5A3A"/>
    <w:multiLevelType w:val="hybridMultilevel"/>
    <w:tmpl w:val="C6F654C0"/>
    <w:lvl w:ilvl="0" w:tplc="FBEE9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9640A97"/>
    <w:multiLevelType w:val="hybridMultilevel"/>
    <w:tmpl w:val="C41AB9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752834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3">
    <w:nsid w:val="2D793849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4">
    <w:nsid w:val="371C681D"/>
    <w:multiLevelType w:val="hybridMultilevel"/>
    <w:tmpl w:val="E29AED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10B1607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6">
    <w:nsid w:val="48D54CD2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7">
    <w:nsid w:val="51FC7FBD"/>
    <w:multiLevelType w:val="hybridMultilevel"/>
    <w:tmpl w:val="04EACF48"/>
    <w:lvl w:ilvl="0" w:tplc="D786B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5F305FF"/>
    <w:multiLevelType w:val="hybridMultilevel"/>
    <w:tmpl w:val="59A6BB3A"/>
    <w:lvl w:ilvl="0" w:tplc="57781F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>
    <w:nsid w:val="69C61BB9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30">
    <w:nsid w:val="6FBA7ECC"/>
    <w:multiLevelType w:val="hybridMultilevel"/>
    <w:tmpl w:val="0C52F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5"/>
  </w:num>
  <w:num w:numId="18">
    <w:abstractNumId w:val="23"/>
  </w:num>
  <w:num w:numId="19">
    <w:abstractNumId w:val="29"/>
  </w:num>
  <w:num w:numId="20">
    <w:abstractNumId w:val="22"/>
  </w:num>
  <w:num w:numId="21">
    <w:abstractNumId w:val="24"/>
  </w:num>
  <w:num w:numId="22">
    <w:abstractNumId w:val="26"/>
  </w:num>
  <w:num w:numId="23">
    <w:abstractNumId w:val="17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7"/>
  </w:num>
  <w:num w:numId="27">
    <w:abstractNumId w:val="20"/>
  </w:num>
  <w:num w:numId="28">
    <w:abstractNumId w:val="16"/>
  </w:num>
  <w:num w:numId="29">
    <w:abstractNumId w:val="19"/>
  </w:num>
  <w:num w:numId="30">
    <w:abstractNumId w:val="30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73B"/>
    <w:rsid w:val="00001A8A"/>
    <w:rsid w:val="000030E9"/>
    <w:rsid w:val="00011221"/>
    <w:rsid w:val="0001378B"/>
    <w:rsid w:val="00015D3B"/>
    <w:rsid w:val="00015EB2"/>
    <w:rsid w:val="0001662B"/>
    <w:rsid w:val="00017B36"/>
    <w:rsid w:val="0002197D"/>
    <w:rsid w:val="00026014"/>
    <w:rsid w:val="000261BD"/>
    <w:rsid w:val="00045E63"/>
    <w:rsid w:val="000470A3"/>
    <w:rsid w:val="00051127"/>
    <w:rsid w:val="0005235F"/>
    <w:rsid w:val="00053254"/>
    <w:rsid w:val="000535A7"/>
    <w:rsid w:val="00056A4D"/>
    <w:rsid w:val="000600FD"/>
    <w:rsid w:val="00060162"/>
    <w:rsid w:val="000615D6"/>
    <w:rsid w:val="00061FBF"/>
    <w:rsid w:val="000651C4"/>
    <w:rsid w:val="00065802"/>
    <w:rsid w:val="00072182"/>
    <w:rsid w:val="000728E1"/>
    <w:rsid w:val="00077131"/>
    <w:rsid w:val="00086075"/>
    <w:rsid w:val="00086429"/>
    <w:rsid w:val="00087A70"/>
    <w:rsid w:val="000908A4"/>
    <w:rsid w:val="00094D2D"/>
    <w:rsid w:val="000A2287"/>
    <w:rsid w:val="000B0183"/>
    <w:rsid w:val="000B2896"/>
    <w:rsid w:val="000C0D02"/>
    <w:rsid w:val="000C41DE"/>
    <w:rsid w:val="000C68C3"/>
    <w:rsid w:val="000D067E"/>
    <w:rsid w:val="000D3D2C"/>
    <w:rsid w:val="000D4349"/>
    <w:rsid w:val="000D47E2"/>
    <w:rsid w:val="000E4EDE"/>
    <w:rsid w:val="000E50CD"/>
    <w:rsid w:val="000F0BCD"/>
    <w:rsid w:val="0010428A"/>
    <w:rsid w:val="00105D43"/>
    <w:rsid w:val="00110F5F"/>
    <w:rsid w:val="00122ADA"/>
    <w:rsid w:val="001247BB"/>
    <w:rsid w:val="00125F82"/>
    <w:rsid w:val="001407B3"/>
    <w:rsid w:val="00141CBC"/>
    <w:rsid w:val="00144598"/>
    <w:rsid w:val="001545AF"/>
    <w:rsid w:val="00156891"/>
    <w:rsid w:val="00157964"/>
    <w:rsid w:val="00163462"/>
    <w:rsid w:val="00165058"/>
    <w:rsid w:val="00183E1B"/>
    <w:rsid w:val="001846EF"/>
    <w:rsid w:val="001859C1"/>
    <w:rsid w:val="001925F3"/>
    <w:rsid w:val="00192FA9"/>
    <w:rsid w:val="001948D1"/>
    <w:rsid w:val="001A5F85"/>
    <w:rsid w:val="001A6897"/>
    <w:rsid w:val="001A7847"/>
    <w:rsid w:val="001A7D71"/>
    <w:rsid w:val="001B76DA"/>
    <w:rsid w:val="001B7802"/>
    <w:rsid w:val="001C368F"/>
    <w:rsid w:val="001C3CF5"/>
    <w:rsid w:val="001C6007"/>
    <w:rsid w:val="001C6C0B"/>
    <w:rsid w:val="001C77F9"/>
    <w:rsid w:val="001D2F49"/>
    <w:rsid w:val="001D4BA2"/>
    <w:rsid w:val="001D5AE9"/>
    <w:rsid w:val="001E2996"/>
    <w:rsid w:val="001E4DED"/>
    <w:rsid w:val="001E6761"/>
    <w:rsid w:val="001F0188"/>
    <w:rsid w:val="001F26F6"/>
    <w:rsid w:val="001F3FA5"/>
    <w:rsid w:val="001F4A49"/>
    <w:rsid w:val="00200AA1"/>
    <w:rsid w:val="002052F9"/>
    <w:rsid w:val="0020682D"/>
    <w:rsid w:val="00207B2E"/>
    <w:rsid w:val="002117AB"/>
    <w:rsid w:val="00217E08"/>
    <w:rsid w:val="002213C8"/>
    <w:rsid w:val="00225BF4"/>
    <w:rsid w:val="0023010C"/>
    <w:rsid w:val="0023035D"/>
    <w:rsid w:val="0023364D"/>
    <w:rsid w:val="002368B1"/>
    <w:rsid w:val="00237546"/>
    <w:rsid w:val="00237D28"/>
    <w:rsid w:val="00246A3A"/>
    <w:rsid w:val="00247EC9"/>
    <w:rsid w:val="00252E7D"/>
    <w:rsid w:val="002537A6"/>
    <w:rsid w:val="00255B7F"/>
    <w:rsid w:val="00261768"/>
    <w:rsid w:val="00265C17"/>
    <w:rsid w:val="00266158"/>
    <w:rsid w:val="00273EDE"/>
    <w:rsid w:val="002741AA"/>
    <w:rsid w:val="00274BDA"/>
    <w:rsid w:val="0028072E"/>
    <w:rsid w:val="002834FD"/>
    <w:rsid w:val="00285169"/>
    <w:rsid w:val="00285540"/>
    <w:rsid w:val="00287629"/>
    <w:rsid w:val="00290BFC"/>
    <w:rsid w:val="00294B2A"/>
    <w:rsid w:val="00295017"/>
    <w:rsid w:val="002A109C"/>
    <w:rsid w:val="002A2323"/>
    <w:rsid w:val="002A7251"/>
    <w:rsid w:val="002B1688"/>
    <w:rsid w:val="002B19BD"/>
    <w:rsid w:val="002B2E03"/>
    <w:rsid w:val="002B3378"/>
    <w:rsid w:val="002B3F03"/>
    <w:rsid w:val="002C5F23"/>
    <w:rsid w:val="002C66C6"/>
    <w:rsid w:val="002D1DA0"/>
    <w:rsid w:val="002E088B"/>
    <w:rsid w:val="002E372E"/>
    <w:rsid w:val="002F158A"/>
    <w:rsid w:val="002F1996"/>
    <w:rsid w:val="002F29B2"/>
    <w:rsid w:val="00302AAA"/>
    <w:rsid w:val="00302FC4"/>
    <w:rsid w:val="0031065A"/>
    <w:rsid w:val="003132A0"/>
    <w:rsid w:val="00317ABD"/>
    <w:rsid w:val="00320FFC"/>
    <w:rsid w:val="00321FE3"/>
    <w:rsid w:val="00322D3D"/>
    <w:rsid w:val="003256D3"/>
    <w:rsid w:val="00330A5D"/>
    <w:rsid w:val="003316BC"/>
    <w:rsid w:val="0033373B"/>
    <w:rsid w:val="003338F4"/>
    <w:rsid w:val="003446B4"/>
    <w:rsid w:val="0034578D"/>
    <w:rsid w:val="003462ED"/>
    <w:rsid w:val="0034798C"/>
    <w:rsid w:val="00350F9C"/>
    <w:rsid w:val="003511EE"/>
    <w:rsid w:val="0035500E"/>
    <w:rsid w:val="003640AE"/>
    <w:rsid w:val="00366CCC"/>
    <w:rsid w:val="00367D07"/>
    <w:rsid w:val="00370C09"/>
    <w:rsid w:val="00370DC8"/>
    <w:rsid w:val="00375F02"/>
    <w:rsid w:val="003829B5"/>
    <w:rsid w:val="00383208"/>
    <w:rsid w:val="00383BA1"/>
    <w:rsid w:val="00386868"/>
    <w:rsid w:val="00390688"/>
    <w:rsid w:val="0039094D"/>
    <w:rsid w:val="00392B14"/>
    <w:rsid w:val="003957AC"/>
    <w:rsid w:val="00396A7A"/>
    <w:rsid w:val="003A1471"/>
    <w:rsid w:val="003A2EC3"/>
    <w:rsid w:val="003A4D83"/>
    <w:rsid w:val="003A58F5"/>
    <w:rsid w:val="003A64B7"/>
    <w:rsid w:val="003B2CC7"/>
    <w:rsid w:val="003B308A"/>
    <w:rsid w:val="003B4049"/>
    <w:rsid w:val="003B4A20"/>
    <w:rsid w:val="003B5E02"/>
    <w:rsid w:val="003C0E49"/>
    <w:rsid w:val="003C65B3"/>
    <w:rsid w:val="003D7D47"/>
    <w:rsid w:val="003E4446"/>
    <w:rsid w:val="003E63AE"/>
    <w:rsid w:val="003E713A"/>
    <w:rsid w:val="003E7154"/>
    <w:rsid w:val="003E7BF6"/>
    <w:rsid w:val="003F1FA2"/>
    <w:rsid w:val="00403612"/>
    <w:rsid w:val="004051BC"/>
    <w:rsid w:val="00414823"/>
    <w:rsid w:val="00414E93"/>
    <w:rsid w:val="0041629A"/>
    <w:rsid w:val="00416CB4"/>
    <w:rsid w:val="00424827"/>
    <w:rsid w:val="00425BE4"/>
    <w:rsid w:val="004269D5"/>
    <w:rsid w:val="00426A37"/>
    <w:rsid w:val="00427A88"/>
    <w:rsid w:val="00432078"/>
    <w:rsid w:val="004325D7"/>
    <w:rsid w:val="004352C7"/>
    <w:rsid w:val="00435798"/>
    <w:rsid w:val="00437BBB"/>
    <w:rsid w:val="0044092A"/>
    <w:rsid w:val="0045453D"/>
    <w:rsid w:val="00460C3F"/>
    <w:rsid w:val="00461DED"/>
    <w:rsid w:val="0047437E"/>
    <w:rsid w:val="00482A00"/>
    <w:rsid w:val="00483888"/>
    <w:rsid w:val="00490EA1"/>
    <w:rsid w:val="004915C6"/>
    <w:rsid w:val="004959F8"/>
    <w:rsid w:val="00496524"/>
    <w:rsid w:val="00497CA8"/>
    <w:rsid w:val="004A024E"/>
    <w:rsid w:val="004A28AD"/>
    <w:rsid w:val="004A2A03"/>
    <w:rsid w:val="004A3CCA"/>
    <w:rsid w:val="004A4A21"/>
    <w:rsid w:val="004A7540"/>
    <w:rsid w:val="004B4089"/>
    <w:rsid w:val="004B44FD"/>
    <w:rsid w:val="004B644C"/>
    <w:rsid w:val="004C0DD0"/>
    <w:rsid w:val="004D1959"/>
    <w:rsid w:val="004D285D"/>
    <w:rsid w:val="004D3028"/>
    <w:rsid w:val="004D3184"/>
    <w:rsid w:val="004D55AC"/>
    <w:rsid w:val="004E206F"/>
    <w:rsid w:val="004E294E"/>
    <w:rsid w:val="004E2DF3"/>
    <w:rsid w:val="004E3706"/>
    <w:rsid w:val="004E546E"/>
    <w:rsid w:val="004E66F2"/>
    <w:rsid w:val="004E73CD"/>
    <w:rsid w:val="004F0542"/>
    <w:rsid w:val="004F0F07"/>
    <w:rsid w:val="004F2DE6"/>
    <w:rsid w:val="004F371B"/>
    <w:rsid w:val="004F6373"/>
    <w:rsid w:val="00502B07"/>
    <w:rsid w:val="0050315F"/>
    <w:rsid w:val="00503857"/>
    <w:rsid w:val="00506D3B"/>
    <w:rsid w:val="00506EB6"/>
    <w:rsid w:val="00512EA6"/>
    <w:rsid w:val="00516624"/>
    <w:rsid w:val="005200E0"/>
    <w:rsid w:val="005318CB"/>
    <w:rsid w:val="00532CF9"/>
    <w:rsid w:val="00534E03"/>
    <w:rsid w:val="00535391"/>
    <w:rsid w:val="00535597"/>
    <w:rsid w:val="005365C0"/>
    <w:rsid w:val="005445CE"/>
    <w:rsid w:val="0055092E"/>
    <w:rsid w:val="0055135B"/>
    <w:rsid w:val="00551A29"/>
    <w:rsid w:val="0055235A"/>
    <w:rsid w:val="005532E8"/>
    <w:rsid w:val="00553B2A"/>
    <w:rsid w:val="00554F23"/>
    <w:rsid w:val="00554FB1"/>
    <w:rsid w:val="00561E72"/>
    <w:rsid w:val="00570456"/>
    <w:rsid w:val="00573344"/>
    <w:rsid w:val="00573BB9"/>
    <w:rsid w:val="00574BF3"/>
    <w:rsid w:val="0057653D"/>
    <w:rsid w:val="0057702B"/>
    <w:rsid w:val="00584FC6"/>
    <w:rsid w:val="0058663D"/>
    <w:rsid w:val="00590111"/>
    <w:rsid w:val="005909EB"/>
    <w:rsid w:val="0059530B"/>
    <w:rsid w:val="00597A38"/>
    <w:rsid w:val="005A07D4"/>
    <w:rsid w:val="005A171F"/>
    <w:rsid w:val="005A2924"/>
    <w:rsid w:val="005A3B6B"/>
    <w:rsid w:val="005B0842"/>
    <w:rsid w:val="005B3293"/>
    <w:rsid w:val="005B6B90"/>
    <w:rsid w:val="005C3B82"/>
    <w:rsid w:val="005C4080"/>
    <w:rsid w:val="005D01D9"/>
    <w:rsid w:val="005D41A5"/>
    <w:rsid w:val="005E29C2"/>
    <w:rsid w:val="005E4BC5"/>
    <w:rsid w:val="005F28F2"/>
    <w:rsid w:val="005F4966"/>
    <w:rsid w:val="005F5863"/>
    <w:rsid w:val="005F5D13"/>
    <w:rsid w:val="00601905"/>
    <w:rsid w:val="00602541"/>
    <w:rsid w:val="00604FA0"/>
    <w:rsid w:val="00606CBC"/>
    <w:rsid w:val="00610300"/>
    <w:rsid w:val="006137EC"/>
    <w:rsid w:val="00613D16"/>
    <w:rsid w:val="0061606A"/>
    <w:rsid w:val="006224F8"/>
    <w:rsid w:val="00622C01"/>
    <w:rsid w:val="00625CF3"/>
    <w:rsid w:val="00626E65"/>
    <w:rsid w:val="00633B6B"/>
    <w:rsid w:val="00636092"/>
    <w:rsid w:val="00640FC5"/>
    <w:rsid w:val="00641E07"/>
    <w:rsid w:val="00645BD8"/>
    <w:rsid w:val="006469DC"/>
    <w:rsid w:val="00650478"/>
    <w:rsid w:val="00650539"/>
    <w:rsid w:val="00651F8A"/>
    <w:rsid w:val="0066480A"/>
    <w:rsid w:val="00667755"/>
    <w:rsid w:val="00667A82"/>
    <w:rsid w:val="00667BA5"/>
    <w:rsid w:val="006700FA"/>
    <w:rsid w:val="0067088A"/>
    <w:rsid w:val="0067356D"/>
    <w:rsid w:val="00683F42"/>
    <w:rsid w:val="00691AF6"/>
    <w:rsid w:val="006924BE"/>
    <w:rsid w:val="00697392"/>
    <w:rsid w:val="00697D21"/>
    <w:rsid w:val="006A1B74"/>
    <w:rsid w:val="006A221C"/>
    <w:rsid w:val="006A3944"/>
    <w:rsid w:val="006B2C26"/>
    <w:rsid w:val="006B54A3"/>
    <w:rsid w:val="006B783D"/>
    <w:rsid w:val="006C1123"/>
    <w:rsid w:val="006C2418"/>
    <w:rsid w:val="006C28D4"/>
    <w:rsid w:val="006C4BED"/>
    <w:rsid w:val="006D6D72"/>
    <w:rsid w:val="006E1986"/>
    <w:rsid w:val="006E4D2B"/>
    <w:rsid w:val="006F03F6"/>
    <w:rsid w:val="006F49BD"/>
    <w:rsid w:val="006F5464"/>
    <w:rsid w:val="006F5CA9"/>
    <w:rsid w:val="00700445"/>
    <w:rsid w:val="00701A26"/>
    <w:rsid w:val="0070402E"/>
    <w:rsid w:val="00707F26"/>
    <w:rsid w:val="00711087"/>
    <w:rsid w:val="00713C37"/>
    <w:rsid w:val="00714725"/>
    <w:rsid w:val="0071595B"/>
    <w:rsid w:val="0071692F"/>
    <w:rsid w:val="00716E46"/>
    <w:rsid w:val="00724510"/>
    <w:rsid w:val="00726333"/>
    <w:rsid w:val="00731A2A"/>
    <w:rsid w:val="00733D01"/>
    <w:rsid w:val="00733E9F"/>
    <w:rsid w:val="0073510F"/>
    <w:rsid w:val="007351A6"/>
    <w:rsid w:val="00736099"/>
    <w:rsid w:val="00736252"/>
    <w:rsid w:val="00740551"/>
    <w:rsid w:val="007407CA"/>
    <w:rsid w:val="00750943"/>
    <w:rsid w:val="007513A4"/>
    <w:rsid w:val="007526C8"/>
    <w:rsid w:val="00752FFA"/>
    <w:rsid w:val="00753BFD"/>
    <w:rsid w:val="00754158"/>
    <w:rsid w:val="007576DA"/>
    <w:rsid w:val="00762684"/>
    <w:rsid w:val="007632DA"/>
    <w:rsid w:val="00763B68"/>
    <w:rsid w:val="007715D5"/>
    <w:rsid w:val="00773E0E"/>
    <w:rsid w:val="00774F88"/>
    <w:rsid w:val="00775395"/>
    <w:rsid w:val="00775970"/>
    <w:rsid w:val="00776E6E"/>
    <w:rsid w:val="00777133"/>
    <w:rsid w:val="00786B25"/>
    <w:rsid w:val="007923F4"/>
    <w:rsid w:val="00795FA0"/>
    <w:rsid w:val="007A0279"/>
    <w:rsid w:val="007A3C15"/>
    <w:rsid w:val="007A41D9"/>
    <w:rsid w:val="007A4A10"/>
    <w:rsid w:val="007B1240"/>
    <w:rsid w:val="007B2ACF"/>
    <w:rsid w:val="007B77AC"/>
    <w:rsid w:val="007C41FD"/>
    <w:rsid w:val="007C5AC8"/>
    <w:rsid w:val="007D1A35"/>
    <w:rsid w:val="007D363D"/>
    <w:rsid w:val="007E0C88"/>
    <w:rsid w:val="007E3F72"/>
    <w:rsid w:val="007E4534"/>
    <w:rsid w:val="007E5092"/>
    <w:rsid w:val="007E5D24"/>
    <w:rsid w:val="007F775B"/>
    <w:rsid w:val="007F776B"/>
    <w:rsid w:val="008003A7"/>
    <w:rsid w:val="00802B7D"/>
    <w:rsid w:val="008033F3"/>
    <w:rsid w:val="00805690"/>
    <w:rsid w:val="00805A0B"/>
    <w:rsid w:val="00813648"/>
    <w:rsid w:val="00814919"/>
    <w:rsid w:val="00816578"/>
    <w:rsid w:val="00816DC6"/>
    <w:rsid w:val="00817979"/>
    <w:rsid w:val="00817A86"/>
    <w:rsid w:val="008265A9"/>
    <w:rsid w:val="00826C20"/>
    <w:rsid w:val="00831617"/>
    <w:rsid w:val="0083344E"/>
    <w:rsid w:val="0083756C"/>
    <w:rsid w:val="00837923"/>
    <w:rsid w:val="00837D02"/>
    <w:rsid w:val="0084010C"/>
    <w:rsid w:val="0084120D"/>
    <w:rsid w:val="00841371"/>
    <w:rsid w:val="00843943"/>
    <w:rsid w:val="0084444D"/>
    <w:rsid w:val="00844C7E"/>
    <w:rsid w:val="008462E6"/>
    <w:rsid w:val="00850294"/>
    <w:rsid w:val="008509FB"/>
    <w:rsid w:val="00852081"/>
    <w:rsid w:val="00853277"/>
    <w:rsid w:val="00855B47"/>
    <w:rsid w:val="008564DE"/>
    <w:rsid w:val="00867673"/>
    <w:rsid w:val="00872A7F"/>
    <w:rsid w:val="00876FCC"/>
    <w:rsid w:val="00877987"/>
    <w:rsid w:val="00877CE1"/>
    <w:rsid w:val="008814BD"/>
    <w:rsid w:val="008819E6"/>
    <w:rsid w:val="00883304"/>
    <w:rsid w:val="00897C95"/>
    <w:rsid w:val="008A31D3"/>
    <w:rsid w:val="008A51A3"/>
    <w:rsid w:val="008A7844"/>
    <w:rsid w:val="008B0F32"/>
    <w:rsid w:val="008B16E7"/>
    <w:rsid w:val="008B2EC8"/>
    <w:rsid w:val="008B7F60"/>
    <w:rsid w:val="008C44F0"/>
    <w:rsid w:val="008C6E6A"/>
    <w:rsid w:val="008D09F5"/>
    <w:rsid w:val="008D47D7"/>
    <w:rsid w:val="008E6BA1"/>
    <w:rsid w:val="008E770E"/>
    <w:rsid w:val="008F0767"/>
    <w:rsid w:val="008F6560"/>
    <w:rsid w:val="008F7D84"/>
    <w:rsid w:val="00900B27"/>
    <w:rsid w:val="00903674"/>
    <w:rsid w:val="00907B49"/>
    <w:rsid w:val="00910F8F"/>
    <w:rsid w:val="00911692"/>
    <w:rsid w:val="009141E1"/>
    <w:rsid w:val="00916E67"/>
    <w:rsid w:val="0092075B"/>
    <w:rsid w:val="009237D7"/>
    <w:rsid w:val="009261BA"/>
    <w:rsid w:val="009328A9"/>
    <w:rsid w:val="00937D93"/>
    <w:rsid w:val="00946B1B"/>
    <w:rsid w:val="009501BB"/>
    <w:rsid w:val="00952348"/>
    <w:rsid w:val="00955F10"/>
    <w:rsid w:val="00956B91"/>
    <w:rsid w:val="00957882"/>
    <w:rsid w:val="00960428"/>
    <w:rsid w:val="00960B21"/>
    <w:rsid w:val="0096557A"/>
    <w:rsid w:val="00966628"/>
    <w:rsid w:val="00966AEA"/>
    <w:rsid w:val="0097799C"/>
    <w:rsid w:val="00977BAE"/>
    <w:rsid w:val="00984730"/>
    <w:rsid w:val="00984DDA"/>
    <w:rsid w:val="00985477"/>
    <w:rsid w:val="009864A6"/>
    <w:rsid w:val="0099055C"/>
    <w:rsid w:val="00993003"/>
    <w:rsid w:val="00993537"/>
    <w:rsid w:val="0099415D"/>
    <w:rsid w:val="0099423F"/>
    <w:rsid w:val="009946F8"/>
    <w:rsid w:val="00997367"/>
    <w:rsid w:val="0099790A"/>
    <w:rsid w:val="009A0276"/>
    <w:rsid w:val="009A39EB"/>
    <w:rsid w:val="009B30D0"/>
    <w:rsid w:val="009B39C2"/>
    <w:rsid w:val="009B4491"/>
    <w:rsid w:val="009B6093"/>
    <w:rsid w:val="009D20E6"/>
    <w:rsid w:val="009D32E0"/>
    <w:rsid w:val="009E10B7"/>
    <w:rsid w:val="009E1922"/>
    <w:rsid w:val="009E1C03"/>
    <w:rsid w:val="009E6179"/>
    <w:rsid w:val="009E62F2"/>
    <w:rsid w:val="009F4345"/>
    <w:rsid w:val="00A0299D"/>
    <w:rsid w:val="00A07ED8"/>
    <w:rsid w:val="00A10F23"/>
    <w:rsid w:val="00A11E9F"/>
    <w:rsid w:val="00A125C0"/>
    <w:rsid w:val="00A12D5A"/>
    <w:rsid w:val="00A1301E"/>
    <w:rsid w:val="00A17586"/>
    <w:rsid w:val="00A20263"/>
    <w:rsid w:val="00A318CA"/>
    <w:rsid w:val="00A321DB"/>
    <w:rsid w:val="00A326BB"/>
    <w:rsid w:val="00A353C2"/>
    <w:rsid w:val="00A3652F"/>
    <w:rsid w:val="00A4280E"/>
    <w:rsid w:val="00A44602"/>
    <w:rsid w:val="00A478F6"/>
    <w:rsid w:val="00A47CA7"/>
    <w:rsid w:val="00A607BA"/>
    <w:rsid w:val="00A664F4"/>
    <w:rsid w:val="00A72C2A"/>
    <w:rsid w:val="00A753F4"/>
    <w:rsid w:val="00A779D8"/>
    <w:rsid w:val="00A93A99"/>
    <w:rsid w:val="00A94779"/>
    <w:rsid w:val="00A94BAA"/>
    <w:rsid w:val="00A951E1"/>
    <w:rsid w:val="00A95F07"/>
    <w:rsid w:val="00AA00A6"/>
    <w:rsid w:val="00AA127C"/>
    <w:rsid w:val="00AA46FB"/>
    <w:rsid w:val="00AA72FE"/>
    <w:rsid w:val="00AB109E"/>
    <w:rsid w:val="00AB318E"/>
    <w:rsid w:val="00AB4880"/>
    <w:rsid w:val="00AB560C"/>
    <w:rsid w:val="00AC1969"/>
    <w:rsid w:val="00AC4CCB"/>
    <w:rsid w:val="00AC639E"/>
    <w:rsid w:val="00AD28B3"/>
    <w:rsid w:val="00AE1083"/>
    <w:rsid w:val="00AF1568"/>
    <w:rsid w:val="00AF3D5F"/>
    <w:rsid w:val="00B02D6D"/>
    <w:rsid w:val="00B03100"/>
    <w:rsid w:val="00B03530"/>
    <w:rsid w:val="00B1246B"/>
    <w:rsid w:val="00B20460"/>
    <w:rsid w:val="00B324A1"/>
    <w:rsid w:val="00B325AB"/>
    <w:rsid w:val="00B37E38"/>
    <w:rsid w:val="00B41E47"/>
    <w:rsid w:val="00B463B0"/>
    <w:rsid w:val="00B50266"/>
    <w:rsid w:val="00B5299B"/>
    <w:rsid w:val="00B532BE"/>
    <w:rsid w:val="00B54710"/>
    <w:rsid w:val="00B60A29"/>
    <w:rsid w:val="00B60A32"/>
    <w:rsid w:val="00B64065"/>
    <w:rsid w:val="00B6671C"/>
    <w:rsid w:val="00B70749"/>
    <w:rsid w:val="00B707F9"/>
    <w:rsid w:val="00B71A2A"/>
    <w:rsid w:val="00B75CCD"/>
    <w:rsid w:val="00B7612F"/>
    <w:rsid w:val="00B811BE"/>
    <w:rsid w:val="00B82E11"/>
    <w:rsid w:val="00B84CB1"/>
    <w:rsid w:val="00B9243E"/>
    <w:rsid w:val="00BA28A9"/>
    <w:rsid w:val="00BA4529"/>
    <w:rsid w:val="00BB0B31"/>
    <w:rsid w:val="00BB1AB2"/>
    <w:rsid w:val="00BB5AE7"/>
    <w:rsid w:val="00BB7866"/>
    <w:rsid w:val="00BC0102"/>
    <w:rsid w:val="00BC1A7B"/>
    <w:rsid w:val="00BC2BB6"/>
    <w:rsid w:val="00BC366D"/>
    <w:rsid w:val="00BC473D"/>
    <w:rsid w:val="00BD2F81"/>
    <w:rsid w:val="00BD3BEF"/>
    <w:rsid w:val="00BD7E23"/>
    <w:rsid w:val="00BE015F"/>
    <w:rsid w:val="00BE30BC"/>
    <w:rsid w:val="00BF0A04"/>
    <w:rsid w:val="00BF5525"/>
    <w:rsid w:val="00BF72F2"/>
    <w:rsid w:val="00BF7802"/>
    <w:rsid w:val="00BF7930"/>
    <w:rsid w:val="00C02574"/>
    <w:rsid w:val="00C04155"/>
    <w:rsid w:val="00C051E1"/>
    <w:rsid w:val="00C073AE"/>
    <w:rsid w:val="00C16A40"/>
    <w:rsid w:val="00C25BB0"/>
    <w:rsid w:val="00C3116B"/>
    <w:rsid w:val="00C40D84"/>
    <w:rsid w:val="00C42092"/>
    <w:rsid w:val="00C44ED3"/>
    <w:rsid w:val="00C460AE"/>
    <w:rsid w:val="00C47F0A"/>
    <w:rsid w:val="00C567BA"/>
    <w:rsid w:val="00C61C5A"/>
    <w:rsid w:val="00C63CD3"/>
    <w:rsid w:val="00C647A8"/>
    <w:rsid w:val="00C65355"/>
    <w:rsid w:val="00C6637A"/>
    <w:rsid w:val="00C75487"/>
    <w:rsid w:val="00C75859"/>
    <w:rsid w:val="00C76385"/>
    <w:rsid w:val="00C7760E"/>
    <w:rsid w:val="00C7777B"/>
    <w:rsid w:val="00C77B63"/>
    <w:rsid w:val="00C873C5"/>
    <w:rsid w:val="00C87D77"/>
    <w:rsid w:val="00C87F85"/>
    <w:rsid w:val="00C921F7"/>
    <w:rsid w:val="00C96924"/>
    <w:rsid w:val="00CA20D6"/>
    <w:rsid w:val="00CA258A"/>
    <w:rsid w:val="00CA4561"/>
    <w:rsid w:val="00CA48FE"/>
    <w:rsid w:val="00CB4F12"/>
    <w:rsid w:val="00CB74A4"/>
    <w:rsid w:val="00CC0293"/>
    <w:rsid w:val="00CC18AD"/>
    <w:rsid w:val="00CC2398"/>
    <w:rsid w:val="00CC2A8E"/>
    <w:rsid w:val="00CC399B"/>
    <w:rsid w:val="00CC7266"/>
    <w:rsid w:val="00CD28D9"/>
    <w:rsid w:val="00CD34C4"/>
    <w:rsid w:val="00CE00FA"/>
    <w:rsid w:val="00CE1E4D"/>
    <w:rsid w:val="00CE2D2F"/>
    <w:rsid w:val="00CE33B0"/>
    <w:rsid w:val="00CF25E5"/>
    <w:rsid w:val="00CF617B"/>
    <w:rsid w:val="00D04594"/>
    <w:rsid w:val="00D0749E"/>
    <w:rsid w:val="00D078AF"/>
    <w:rsid w:val="00D127E6"/>
    <w:rsid w:val="00D17675"/>
    <w:rsid w:val="00D20998"/>
    <w:rsid w:val="00D2537C"/>
    <w:rsid w:val="00D26410"/>
    <w:rsid w:val="00D31221"/>
    <w:rsid w:val="00D314D7"/>
    <w:rsid w:val="00D40297"/>
    <w:rsid w:val="00D41BAF"/>
    <w:rsid w:val="00D52781"/>
    <w:rsid w:val="00D57D22"/>
    <w:rsid w:val="00D65C52"/>
    <w:rsid w:val="00D73E0E"/>
    <w:rsid w:val="00D7610B"/>
    <w:rsid w:val="00D8555D"/>
    <w:rsid w:val="00D856DD"/>
    <w:rsid w:val="00D86EBB"/>
    <w:rsid w:val="00D87040"/>
    <w:rsid w:val="00D91CBE"/>
    <w:rsid w:val="00D921CF"/>
    <w:rsid w:val="00D932EC"/>
    <w:rsid w:val="00D93D97"/>
    <w:rsid w:val="00D97A2E"/>
    <w:rsid w:val="00DB6D94"/>
    <w:rsid w:val="00DC0D21"/>
    <w:rsid w:val="00DC138D"/>
    <w:rsid w:val="00DC30EE"/>
    <w:rsid w:val="00DC538D"/>
    <w:rsid w:val="00DD1CAC"/>
    <w:rsid w:val="00DD3A0A"/>
    <w:rsid w:val="00DD58ED"/>
    <w:rsid w:val="00DD70D6"/>
    <w:rsid w:val="00DE53A7"/>
    <w:rsid w:val="00DF5098"/>
    <w:rsid w:val="00DF6165"/>
    <w:rsid w:val="00DF616B"/>
    <w:rsid w:val="00E00C54"/>
    <w:rsid w:val="00E05924"/>
    <w:rsid w:val="00E06F68"/>
    <w:rsid w:val="00E06F75"/>
    <w:rsid w:val="00E075F3"/>
    <w:rsid w:val="00E1513A"/>
    <w:rsid w:val="00E152A1"/>
    <w:rsid w:val="00E20EC7"/>
    <w:rsid w:val="00E26B50"/>
    <w:rsid w:val="00E30EEF"/>
    <w:rsid w:val="00E371DB"/>
    <w:rsid w:val="00E404EF"/>
    <w:rsid w:val="00E42D0F"/>
    <w:rsid w:val="00E43D9F"/>
    <w:rsid w:val="00E522AE"/>
    <w:rsid w:val="00E52A75"/>
    <w:rsid w:val="00E55465"/>
    <w:rsid w:val="00E600D9"/>
    <w:rsid w:val="00E64775"/>
    <w:rsid w:val="00E64F25"/>
    <w:rsid w:val="00E64F73"/>
    <w:rsid w:val="00E70BA4"/>
    <w:rsid w:val="00E73478"/>
    <w:rsid w:val="00E75789"/>
    <w:rsid w:val="00E77B8B"/>
    <w:rsid w:val="00E81929"/>
    <w:rsid w:val="00E82AFA"/>
    <w:rsid w:val="00E83AD6"/>
    <w:rsid w:val="00E9105A"/>
    <w:rsid w:val="00E920C4"/>
    <w:rsid w:val="00E95736"/>
    <w:rsid w:val="00E96911"/>
    <w:rsid w:val="00EA07F5"/>
    <w:rsid w:val="00EA2191"/>
    <w:rsid w:val="00EA5223"/>
    <w:rsid w:val="00EA6433"/>
    <w:rsid w:val="00EA7AF7"/>
    <w:rsid w:val="00EB091D"/>
    <w:rsid w:val="00EB0DEE"/>
    <w:rsid w:val="00EB174E"/>
    <w:rsid w:val="00EB1B55"/>
    <w:rsid w:val="00EB30F9"/>
    <w:rsid w:val="00EB7845"/>
    <w:rsid w:val="00EC0AB8"/>
    <w:rsid w:val="00EC414F"/>
    <w:rsid w:val="00ED30E3"/>
    <w:rsid w:val="00ED4521"/>
    <w:rsid w:val="00ED4B6B"/>
    <w:rsid w:val="00ED5B76"/>
    <w:rsid w:val="00ED773E"/>
    <w:rsid w:val="00EE550D"/>
    <w:rsid w:val="00EF152B"/>
    <w:rsid w:val="00F01BE2"/>
    <w:rsid w:val="00F066A2"/>
    <w:rsid w:val="00F103E7"/>
    <w:rsid w:val="00F10899"/>
    <w:rsid w:val="00F11BCA"/>
    <w:rsid w:val="00F11E72"/>
    <w:rsid w:val="00F122A9"/>
    <w:rsid w:val="00F13B38"/>
    <w:rsid w:val="00F1439E"/>
    <w:rsid w:val="00F1710D"/>
    <w:rsid w:val="00F172B8"/>
    <w:rsid w:val="00F21088"/>
    <w:rsid w:val="00F26107"/>
    <w:rsid w:val="00F2653E"/>
    <w:rsid w:val="00F30795"/>
    <w:rsid w:val="00F309E3"/>
    <w:rsid w:val="00F35EF3"/>
    <w:rsid w:val="00F40C4C"/>
    <w:rsid w:val="00F410F1"/>
    <w:rsid w:val="00F41CBF"/>
    <w:rsid w:val="00F41D0E"/>
    <w:rsid w:val="00F426B8"/>
    <w:rsid w:val="00F51472"/>
    <w:rsid w:val="00F54817"/>
    <w:rsid w:val="00F55700"/>
    <w:rsid w:val="00F56195"/>
    <w:rsid w:val="00F56323"/>
    <w:rsid w:val="00F5645C"/>
    <w:rsid w:val="00F569F0"/>
    <w:rsid w:val="00F70ACC"/>
    <w:rsid w:val="00F73983"/>
    <w:rsid w:val="00F74E03"/>
    <w:rsid w:val="00F7740E"/>
    <w:rsid w:val="00F818FD"/>
    <w:rsid w:val="00F81933"/>
    <w:rsid w:val="00F821C7"/>
    <w:rsid w:val="00F861EA"/>
    <w:rsid w:val="00F93C00"/>
    <w:rsid w:val="00FA3689"/>
    <w:rsid w:val="00FA3F00"/>
    <w:rsid w:val="00FA4CB2"/>
    <w:rsid w:val="00FA571C"/>
    <w:rsid w:val="00FA5BE1"/>
    <w:rsid w:val="00FC2A2C"/>
    <w:rsid w:val="00FC2EA1"/>
    <w:rsid w:val="00FC360A"/>
    <w:rsid w:val="00FD045C"/>
    <w:rsid w:val="00FD4FFA"/>
    <w:rsid w:val="00FE0AB1"/>
    <w:rsid w:val="00FE1CFA"/>
    <w:rsid w:val="00FE2BC2"/>
    <w:rsid w:val="00FE3584"/>
    <w:rsid w:val="00FF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65"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qFormat/>
    <w:rsid w:val="00DF6165"/>
    <w:pPr>
      <w:keepNext/>
      <w:numPr>
        <w:ilvl w:val="4"/>
        <w:numId w:val="1"/>
      </w:numPr>
      <w:jc w:val="center"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F6165"/>
  </w:style>
  <w:style w:type="character" w:customStyle="1" w:styleId="WW-Absatz-Standardschriftart">
    <w:name w:val="WW-Absatz-Standardschriftart"/>
    <w:rsid w:val="00DF6165"/>
  </w:style>
  <w:style w:type="character" w:customStyle="1" w:styleId="WW-Absatz-Standardschriftart1">
    <w:name w:val="WW-Absatz-Standardschriftart1"/>
    <w:rsid w:val="00DF6165"/>
  </w:style>
  <w:style w:type="character" w:customStyle="1" w:styleId="1">
    <w:name w:val="Основной шрифт абзаца1"/>
    <w:rsid w:val="00DF6165"/>
  </w:style>
  <w:style w:type="character" w:customStyle="1" w:styleId="a3">
    <w:name w:val="Знак Знак"/>
    <w:rsid w:val="00DF6165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rsid w:val="00DF6165"/>
  </w:style>
  <w:style w:type="paragraph" w:customStyle="1" w:styleId="a5">
    <w:name w:val="Заголовок"/>
    <w:basedOn w:val="a"/>
    <w:next w:val="a6"/>
    <w:rsid w:val="00DF6165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DF6165"/>
    <w:pPr>
      <w:spacing w:after="120"/>
    </w:pPr>
  </w:style>
  <w:style w:type="paragraph" w:styleId="a7">
    <w:name w:val="List"/>
    <w:basedOn w:val="a6"/>
    <w:rsid w:val="00DF6165"/>
  </w:style>
  <w:style w:type="paragraph" w:customStyle="1" w:styleId="10">
    <w:name w:val="Название1"/>
    <w:basedOn w:val="a"/>
    <w:rsid w:val="00DF6165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DF6165"/>
    <w:pPr>
      <w:suppressLineNumbers/>
    </w:pPr>
  </w:style>
  <w:style w:type="paragraph" w:styleId="a8">
    <w:name w:val="Balloon Text"/>
    <w:basedOn w:val="a"/>
    <w:rsid w:val="00DF6165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DF6165"/>
    <w:pPr>
      <w:suppressLineNumbers/>
    </w:pPr>
  </w:style>
  <w:style w:type="paragraph" w:customStyle="1" w:styleId="aa">
    <w:name w:val="Заголовок таблицы"/>
    <w:basedOn w:val="a9"/>
    <w:rsid w:val="00DF6165"/>
    <w:pPr>
      <w:jc w:val="center"/>
    </w:pPr>
    <w:rPr>
      <w:b/>
      <w:bCs/>
    </w:rPr>
  </w:style>
  <w:style w:type="table" w:styleId="ab">
    <w:name w:val="Table Grid"/>
    <w:basedOn w:val="a1"/>
    <w:uiPriority w:val="59"/>
    <w:rsid w:val="00FE2B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E66F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4">
    <w:name w:val="Style4"/>
    <w:basedOn w:val="a"/>
    <w:rsid w:val="0055092E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customStyle="1" w:styleId="Style5">
    <w:name w:val="Style5"/>
    <w:basedOn w:val="a"/>
    <w:rsid w:val="0055092E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12">
    <w:name w:val="Font Style12"/>
    <w:rsid w:val="0055092E"/>
    <w:rPr>
      <w:rFonts w:ascii="Times New Roman" w:hAnsi="Times New Roman" w:cs="Times New Roman"/>
      <w:sz w:val="26"/>
      <w:szCs w:val="26"/>
    </w:rPr>
  </w:style>
  <w:style w:type="character" w:styleId="ac">
    <w:name w:val="Hyperlink"/>
    <w:rsid w:val="00E600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600D9"/>
  </w:style>
  <w:style w:type="paragraph" w:customStyle="1" w:styleId="ConsPlusCell">
    <w:name w:val="ConsPlusCell"/>
    <w:rsid w:val="005E29C2"/>
    <w:pPr>
      <w:autoSpaceDE w:val="0"/>
      <w:autoSpaceDN w:val="0"/>
      <w:adjustRightInd w:val="0"/>
    </w:pPr>
    <w:rPr>
      <w:rFonts w:ascii="Arial" w:eastAsia="Calibri" w:hAnsi="Arial" w:cs="Arial"/>
      <w:sz w:val="2"/>
      <w:szCs w:val="2"/>
    </w:rPr>
  </w:style>
  <w:style w:type="paragraph" w:styleId="ad">
    <w:name w:val="header"/>
    <w:basedOn w:val="a"/>
    <w:link w:val="ae"/>
    <w:uiPriority w:val="99"/>
    <w:unhideWhenUsed/>
    <w:rsid w:val="00F122A9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uiPriority w:val="99"/>
    <w:rsid w:val="00F122A9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F122A9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Нижний колонтитул Знак"/>
    <w:link w:val="af"/>
    <w:uiPriority w:val="99"/>
    <w:semiHidden/>
    <w:rsid w:val="00F122A9"/>
    <w:rPr>
      <w:sz w:val="24"/>
      <w:szCs w:val="24"/>
      <w:lang w:eastAsia="ar-SA"/>
    </w:rPr>
  </w:style>
  <w:style w:type="paragraph" w:styleId="af1">
    <w:name w:val="List Paragraph"/>
    <w:basedOn w:val="a"/>
    <w:link w:val="af2"/>
    <w:uiPriority w:val="34"/>
    <w:qFormat/>
    <w:rsid w:val="0083756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locked/>
    <w:rsid w:val="00960B21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1">
    <w:name w:val="Основной шрифт абзаца1"/>
  </w:style>
  <w:style w:type="character" w:customStyle="1" w:styleId="a3">
    <w:name w:val="Знак Знак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uiPriority w:val="59"/>
    <w:rsid w:val="00FE2B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E66F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4">
    <w:name w:val="Style4"/>
    <w:basedOn w:val="a"/>
    <w:rsid w:val="0055092E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customStyle="1" w:styleId="Style5">
    <w:name w:val="Style5"/>
    <w:basedOn w:val="a"/>
    <w:rsid w:val="0055092E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12">
    <w:name w:val="Font Style12"/>
    <w:rsid w:val="0055092E"/>
    <w:rPr>
      <w:rFonts w:ascii="Times New Roman" w:hAnsi="Times New Roman" w:cs="Times New Roman"/>
      <w:sz w:val="26"/>
      <w:szCs w:val="26"/>
    </w:rPr>
  </w:style>
  <w:style w:type="character" w:styleId="ac">
    <w:name w:val="Hyperlink"/>
    <w:rsid w:val="00E600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600D9"/>
  </w:style>
  <w:style w:type="paragraph" w:customStyle="1" w:styleId="ConsPlusCell">
    <w:name w:val="ConsPlusCell"/>
    <w:rsid w:val="005E29C2"/>
    <w:pPr>
      <w:autoSpaceDE w:val="0"/>
      <w:autoSpaceDN w:val="0"/>
      <w:adjustRightInd w:val="0"/>
    </w:pPr>
    <w:rPr>
      <w:rFonts w:ascii="Arial" w:eastAsia="Calibri" w:hAnsi="Arial" w:cs="Arial"/>
      <w:sz w:val="2"/>
      <w:szCs w:val="2"/>
    </w:rPr>
  </w:style>
  <w:style w:type="paragraph" w:styleId="ad">
    <w:name w:val="header"/>
    <w:basedOn w:val="a"/>
    <w:link w:val="ae"/>
    <w:uiPriority w:val="99"/>
    <w:unhideWhenUsed/>
    <w:rsid w:val="00F122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F122A9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F122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semiHidden/>
    <w:rsid w:val="00F122A9"/>
    <w:rPr>
      <w:sz w:val="24"/>
      <w:szCs w:val="24"/>
      <w:lang w:eastAsia="ar-SA"/>
    </w:rPr>
  </w:style>
  <w:style w:type="paragraph" w:styleId="af1">
    <w:name w:val="List Paragraph"/>
    <w:basedOn w:val="a"/>
    <w:link w:val="af2"/>
    <w:uiPriority w:val="34"/>
    <w:qFormat/>
    <w:rsid w:val="0083756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locked/>
    <w:rsid w:val="00960B2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Г.Г.</dc:creator>
  <cp:lastModifiedBy>Диденко Анна Викторовна</cp:lastModifiedBy>
  <cp:revision>7</cp:revision>
  <cp:lastPrinted>2017-05-02T01:50:00Z</cp:lastPrinted>
  <dcterms:created xsi:type="dcterms:W3CDTF">2017-11-03T03:53:00Z</dcterms:created>
  <dcterms:modified xsi:type="dcterms:W3CDTF">2017-12-25T05:34:00Z</dcterms:modified>
</cp:coreProperties>
</file>